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A5491" w:rsidRDefault="003C5FE0" w:rsidP="00AA5491">
      <w:pPr>
        <w:pStyle w:val="Textoindependiente"/>
        <w:rPr>
          <w:rFonts w:ascii="Arial" w:hAnsi="Arial" w:cs="Arial"/>
        </w:rPr>
      </w:pPr>
    </w:p>
    <w:p w14:paraId="040175BF" w14:textId="77777777" w:rsidR="00E80DF9" w:rsidRPr="00AA5491" w:rsidRDefault="00536329" w:rsidP="00AA5491">
      <w:pPr>
        <w:pStyle w:val="Textoindependiente"/>
        <w:rPr>
          <w:rFonts w:ascii="Arial" w:hAnsi="Arial" w:cs="Arial"/>
        </w:rPr>
      </w:pPr>
      <w:r w:rsidRPr="00AA5491">
        <w:rPr>
          <w:rFonts w:ascii="Arial" w:hAnsi="Arial" w:cs="Arial"/>
        </w:rPr>
        <w:t xml:space="preserve">CONTRATO </w:t>
      </w:r>
      <w:r w:rsidRPr="00AA5491">
        <w:rPr>
          <w:rFonts w:ascii="Arial" w:hAnsi="Arial" w:cs="Arial"/>
          <w:b/>
        </w:rPr>
        <w:tab/>
      </w:r>
      <w:r w:rsidR="00305F51" w:rsidRPr="00AA5491">
        <w:rPr>
          <w:rFonts w:ascii="Arial" w:hAnsi="Arial" w:cs="Arial"/>
          <w:b/>
        </w:rPr>
        <w:t>:</w:t>
      </w:r>
      <w:r w:rsidR="00305F51" w:rsidRPr="00AA5491">
        <w:rPr>
          <w:rFonts w:ascii="Arial" w:hAnsi="Arial" w:cs="Arial"/>
          <w:b/>
        </w:rPr>
        <w:tab/>
      </w:r>
      <w:r w:rsidR="00305F51" w:rsidRPr="00AA5491">
        <w:rPr>
          <w:rFonts w:ascii="Arial" w:hAnsi="Arial" w:cs="Arial"/>
          <w:b/>
        </w:rPr>
        <w:tab/>
      </w:r>
      <w:r w:rsidRPr="00AA5491">
        <w:rPr>
          <w:rFonts w:ascii="Arial" w:hAnsi="Arial" w:cs="Arial"/>
        </w:rPr>
        <w:tab/>
        <w:t>PRESTACI</w:t>
      </w:r>
      <w:r w:rsidR="004802B0" w:rsidRPr="00AA5491">
        <w:rPr>
          <w:rFonts w:ascii="Arial" w:hAnsi="Arial" w:cs="Arial"/>
        </w:rPr>
        <w:t>Ó</w:t>
      </w:r>
      <w:r w:rsidRPr="00AA5491">
        <w:rPr>
          <w:rFonts w:ascii="Arial" w:hAnsi="Arial" w:cs="Arial"/>
        </w:rPr>
        <w:t>N</w:t>
      </w:r>
      <w:r w:rsidR="004802B0" w:rsidRPr="00AA5491">
        <w:rPr>
          <w:rFonts w:ascii="Arial" w:hAnsi="Arial" w:cs="Arial"/>
        </w:rPr>
        <w:t xml:space="preserve"> </w:t>
      </w:r>
      <w:r w:rsidRPr="00AA5491">
        <w:rPr>
          <w:rFonts w:ascii="Arial" w:hAnsi="Arial" w:cs="Arial"/>
        </w:rPr>
        <w:t>DE SERVICIOS</w:t>
      </w:r>
      <w:r w:rsidR="00D743F1" w:rsidRPr="00AA5491">
        <w:rPr>
          <w:rFonts w:ascii="Arial" w:hAnsi="Arial" w:cs="Arial"/>
        </w:rPr>
        <w:t xml:space="preserve"> </w:t>
      </w:r>
      <w:r w:rsidR="00185C8A" w:rsidRPr="00AA5491">
        <w:rPr>
          <w:rFonts w:ascii="Arial" w:hAnsi="Arial" w:cs="Arial"/>
        </w:rPr>
        <w:t xml:space="preserve"> </w:t>
      </w:r>
    </w:p>
    <w:p w14:paraId="470EC627" w14:textId="3F9AA723" w:rsidR="00536329" w:rsidRPr="00AA5491" w:rsidRDefault="00185C8A" w:rsidP="00AA5491">
      <w:pPr>
        <w:pStyle w:val="Textoindependiente"/>
        <w:rPr>
          <w:rFonts w:ascii="Arial" w:hAnsi="Arial" w:cs="Arial"/>
        </w:rPr>
      </w:pPr>
      <w:r w:rsidRPr="00AA5491">
        <w:rPr>
          <w:rFonts w:ascii="Arial" w:hAnsi="Arial" w:cs="Arial"/>
        </w:rPr>
        <w:t>CONTRATISTA</w:t>
      </w:r>
      <w:r w:rsidR="00536329" w:rsidRPr="00AA5491">
        <w:rPr>
          <w:rFonts w:ascii="Arial" w:hAnsi="Arial" w:cs="Arial"/>
        </w:rPr>
        <w:t>:</w:t>
      </w:r>
      <w:r w:rsidR="00305F51" w:rsidRPr="00AA5491">
        <w:rPr>
          <w:rFonts w:ascii="Arial" w:hAnsi="Arial" w:cs="Arial"/>
        </w:rPr>
        <w:tab/>
      </w:r>
      <w:r w:rsidR="00305F51" w:rsidRPr="00AA5491">
        <w:rPr>
          <w:rFonts w:ascii="Arial" w:hAnsi="Arial" w:cs="Arial"/>
        </w:rPr>
        <w:tab/>
      </w:r>
      <w:r w:rsidR="00536329" w:rsidRPr="00AA5491">
        <w:rPr>
          <w:rFonts w:ascii="Arial" w:hAnsi="Arial" w:cs="Arial"/>
        </w:rPr>
        <w:t xml:space="preserve"> </w:t>
      </w:r>
      <w:r w:rsidR="00536329" w:rsidRPr="00AA5491">
        <w:rPr>
          <w:rFonts w:ascii="Arial" w:hAnsi="Arial" w:cs="Arial"/>
        </w:rPr>
        <w:tab/>
      </w:r>
      <w:r w:rsidR="00674A09">
        <w:rPr>
          <w:rFonts w:ascii="Arial" w:hAnsi="Arial" w:cs="Arial"/>
        </w:rPr>
        <w:t>KEVIN DAVID PEREA MESTIZO</w:t>
      </w:r>
      <w:r w:rsidR="00F41478" w:rsidRPr="00AA5491">
        <w:rPr>
          <w:rFonts w:ascii="Arial" w:hAnsi="Arial" w:cs="Arial"/>
        </w:rPr>
        <w:t xml:space="preserve"> </w:t>
      </w:r>
      <w:r w:rsidR="00180E49" w:rsidRPr="00AA5491">
        <w:rPr>
          <w:rFonts w:ascii="Arial" w:hAnsi="Arial" w:cs="Arial"/>
        </w:rPr>
        <w:t xml:space="preserve"> </w:t>
      </w:r>
      <w:r w:rsidR="00180E49" w:rsidRPr="00AA5491">
        <w:rPr>
          <w:rFonts w:ascii="Arial" w:hAnsi="Arial" w:cs="Arial"/>
        </w:rPr>
        <w:tab/>
      </w:r>
    </w:p>
    <w:p w14:paraId="51F99E70" w14:textId="77777777" w:rsidR="00846BB3" w:rsidRDefault="00536329" w:rsidP="00846BB3">
      <w:pPr>
        <w:pStyle w:val="Textoindependiente"/>
        <w:rPr>
          <w:rFonts w:ascii="Arial" w:hAnsi="Arial" w:cs="Arial"/>
        </w:rPr>
      </w:pPr>
      <w:r w:rsidRPr="00AA5491">
        <w:rPr>
          <w:rFonts w:ascii="Arial" w:hAnsi="Arial" w:cs="Arial"/>
        </w:rPr>
        <w:t>IDENTIFICACIÓN:</w:t>
      </w:r>
      <w:r w:rsidR="00305F51" w:rsidRPr="00AA5491">
        <w:rPr>
          <w:rFonts w:ascii="Arial" w:hAnsi="Arial" w:cs="Arial"/>
        </w:rPr>
        <w:tab/>
      </w:r>
      <w:r w:rsidR="00305F51" w:rsidRPr="00AA5491">
        <w:rPr>
          <w:rFonts w:ascii="Arial" w:hAnsi="Arial" w:cs="Arial"/>
        </w:rPr>
        <w:tab/>
      </w:r>
      <w:r w:rsidR="00E80DF9" w:rsidRPr="00AA5491">
        <w:rPr>
          <w:rFonts w:ascii="Arial" w:hAnsi="Arial" w:cs="Arial"/>
        </w:rPr>
        <w:tab/>
      </w:r>
      <w:r w:rsidR="00674A09" w:rsidRPr="00DC32A0">
        <w:rPr>
          <w:rFonts w:ascii="Arial" w:hAnsi="Arial" w:cs="Arial"/>
        </w:rPr>
        <w:t>1</w:t>
      </w:r>
      <w:r w:rsidR="00674A09">
        <w:rPr>
          <w:rFonts w:ascii="Arial" w:hAnsi="Arial" w:cs="Arial"/>
        </w:rPr>
        <w:t>.151.957.951</w:t>
      </w:r>
      <w:r w:rsidR="00180E49" w:rsidRPr="00AA5491">
        <w:rPr>
          <w:rFonts w:ascii="Arial" w:hAnsi="Arial" w:cs="Arial"/>
        </w:rPr>
        <w:t xml:space="preserve"> </w:t>
      </w:r>
    </w:p>
    <w:p w14:paraId="7049F000" w14:textId="3001253F" w:rsidR="00846BB3" w:rsidRPr="00846BB3" w:rsidRDefault="00846BB3" w:rsidP="00846BB3">
      <w:pPr>
        <w:pStyle w:val="Textoindependiente"/>
        <w:rPr>
          <w:rFonts w:ascii="Arial" w:hAnsi="Arial" w:cs="Arial"/>
        </w:rPr>
      </w:pPr>
      <w:r w:rsidRPr="00846BB3">
        <w:rPr>
          <w:rFonts w:ascii="Arial" w:hAnsi="Arial" w:cs="Arial"/>
        </w:rPr>
        <w:t xml:space="preserve">CODIGO DISPONIBILIDAD: </w:t>
      </w:r>
      <w:r>
        <w:rPr>
          <w:rFonts w:ascii="Arial" w:hAnsi="Arial" w:cs="Arial"/>
        </w:rPr>
        <w:t xml:space="preserve">       </w:t>
      </w:r>
      <w:r w:rsidRPr="00846BB3">
        <w:rPr>
          <w:rFonts w:ascii="Arial" w:hAnsi="Arial" w:cs="Arial"/>
        </w:rPr>
        <w:t xml:space="preserve">No. CDP. </w:t>
      </w:r>
      <w:r w:rsidR="00FB37FD" w:rsidRPr="00FB37FD">
        <w:rPr>
          <w:rFonts w:ascii="Arial" w:hAnsi="Arial" w:cs="Arial"/>
        </w:rPr>
        <w:t>3500238349</w:t>
      </w:r>
    </w:p>
    <w:p w14:paraId="659F1894" w14:textId="6DC8650D" w:rsidR="00846BB3" w:rsidRDefault="00846BB3" w:rsidP="00846BB3">
      <w:pPr>
        <w:pStyle w:val="Textoindependiente"/>
        <w:rPr>
          <w:rFonts w:ascii="Arial" w:hAnsi="Arial" w:cs="Arial"/>
        </w:rPr>
      </w:pPr>
      <w:r w:rsidRPr="00846BB3">
        <w:rPr>
          <w:rFonts w:ascii="Arial" w:hAnsi="Arial" w:cs="Arial"/>
        </w:rPr>
        <w:t xml:space="preserve">RESERVA: </w:t>
      </w:r>
      <w:r>
        <w:rPr>
          <w:rFonts w:ascii="Arial" w:hAnsi="Arial" w:cs="Arial"/>
        </w:rPr>
        <w:t xml:space="preserve">                                  </w:t>
      </w:r>
      <w:r w:rsidRPr="00846BB3">
        <w:rPr>
          <w:rFonts w:ascii="Arial" w:hAnsi="Arial" w:cs="Arial"/>
        </w:rPr>
        <w:t xml:space="preserve">No. RPC. </w:t>
      </w:r>
      <w:r w:rsidR="00FB37FD" w:rsidRPr="00FB37FD">
        <w:rPr>
          <w:rFonts w:ascii="Arial" w:hAnsi="Arial" w:cs="Arial"/>
        </w:rPr>
        <w:t>4500375048</w:t>
      </w:r>
    </w:p>
    <w:p w14:paraId="781DA792" w14:textId="77777777" w:rsidR="009378F8" w:rsidRDefault="00846BB3" w:rsidP="009378F8">
      <w:pPr>
        <w:pStyle w:val="Textoindependiente"/>
        <w:rPr>
          <w:rFonts w:ascii="Arial" w:hAnsi="Arial" w:cs="Arial"/>
        </w:rPr>
      </w:pPr>
      <w:r w:rsidRPr="00846BB3">
        <w:rPr>
          <w:rFonts w:ascii="Arial" w:hAnsi="Arial" w:cs="Arial"/>
        </w:rPr>
        <w:t xml:space="preserve">VALOR DELCONTRATO: </w:t>
      </w:r>
      <w:r>
        <w:rPr>
          <w:rFonts w:ascii="Arial" w:hAnsi="Arial" w:cs="Arial"/>
        </w:rPr>
        <w:t xml:space="preserve">            </w:t>
      </w:r>
      <w:r w:rsidRPr="00846BB3">
        <w:rPr>
          <w:rFonts w:ascii="Arial" w:hAnsi="Arial" w:cs="Arial"/>
        </w:rPr>
        <w:t>$</w:t>
      </w:r>
      <w:r w:rsidR="009378F8" w:rsidRPr="009378F8">
        <w:t xml:space="preserve"> </w:t>
      </w:r>
      <w:r w:rsidR="009378F8" w:rsidRPr="009378F8">
        <w:rPr>
          <w:rFonts w:ascii="Arial" w:hAnsi="Arial" w:cs="Arial"/>
        </w:rPr>
        <w:t>4.368.000</w:t>
      </w:r>
      <w:r w:rsidRPr="00846BB3">
        <w:rPr>
          <w:rFonts w:ascii="Arial" w:hAnsi="Arial" w:cs="Arial"/>
        </w:rPr>
        <w:t xml:space="preserve"> </w:t>
      </w:r>
      <w:r w:rsidR="009378F8" w:rsidRPr="009378F8">
        <w:rPr>
          <w:rFonts w:ascii="Arial" w:hAnsi="Arial" w:cs="Arial"/>
        </w:rPr>
        <w:t>CUATRO MILLONES TRESCIENTOS SESENTA Y OCHO MIL PESOS M/CTE</w:t>
      </w:r>
    </w:p>
    <w:p w14:paraId="7D7DEEB7" w14:textId="45375DFE" w:rsidR="00846BB3" w:rsidRPr="00AA5491" w:rsidRDefault="00846BB3" w:rsidP="009378F8">
      <w:pPr>
        <w:pStyle w:val="Textoindependiente"/>
        <w:rPr>
          <w:rFonts w:ascii="Arial" w:hAnsi="Arial" w:cs="Arial"/>
        </w:rPr>
      </w:pPr>
      <w:r w:rsidRPr="00AA5491">
        <w:rPr>
          <w:rFonts w:ascii="Arial" w:hAnsi="Arial" w:cs="Arial"/>
        </w:rPr>
        <w:t>DURACIÓN:</w:t>
      </w:r>
      <w:r w:rsidRPr="00AA5491">
        <w:rPr>
          <w:rFonts w:ascii="Arial" w:hAnsi="Arial" w:cs="Arial"/>
        </w:rPr>
        <w:tab/>
      </w:r>
      <w:r w:rsidRPr="00AA5491">
        <w:rPr>
          <w:rFonts w:ascii="Arial" w:hAnsi="Arial" w:cs="Arial"/>
        </w:rPr>
        <w:tab/>
      </w:r>
      <w:r w:rsidRPr="00AA5491">
        <w:rPr>
          <w:rFonts w:ascii="Arial" w:hAnsi="Arial" w:cs="Arial"/>
        </w:rPr>
        <w:tab/>
      </w:r>
      <w:r w:rsidRPr="00AA5491">
        <w:rPr>
          <w:rFonts w:ascii="Arial" w:hAnsi="Arial" w:cs="Arial"/>
        </w:rPr>
        <w:tab/>
        <w:t>HASTA EL 3</w:t>
      </w:r>
      <w:r>
        <w:rPr>
          <w:rFonts w:ascii="Arial" w:hAnsi="Arial" w:cs="Arial"/>
        </w:rPr>
        <w:t>1</w:t>
      </w:r>
      <w:r w:rsidRPr="00AA54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agosto</w:t>
      </w:r>
      <w:r w:rsidRPr="00AA54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</w:t>
      </w:r>
      <w:r w:rsidRPr="00AA5491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</w:p>
    <w:p w14:paraId="633BD485" w14:textId="77777777" w:rsidR="00846BB3" w:rsidRPr="00AA5491" w:rsidRDefault="00846BB3" w:rsidP="00846BB3">
      <w:pPr>
        <w:pStyle w:val="Textoindependiente"/>
        <w:rPr>
          <w:rFonts w:ascii="Arial" w:hAnsi="Arial" w:cs="Arial"/>
        </w:rPr>
      </w:pPr>
      <w:r w:rsidRPr="00AA5491">
        <w:rPr>
          <w:rFonts w:ascii="Arial" w:hAnsi="Arial" w:cs="Arial"/>
        </w:rPr>
        <w:t>SUPERVISOR:</w:t>
      </w:r>
      <w:r w:rsidRPr="00AA5491">
        <w:rPr>
          <w:rFonts w:ascii="Arial" w:hAnsi="Arial" w:cs="Arial"/>
        </w:rPr>
        <w:tab/>
      </w:r>
      <w:r w:rsidRPr="00AA5491">
        <w:rPr>
          <w:rFonts w:ascii="Arial" w:hAnsi="Arial" w:cs="Arial"/>
        </w:rPr>
        <w:tab/>
      </w:r>
      <w:r w:rsidRPr="00AA5491">
        <w:rPr>
          <w:rFonts w:ascii="Arial" w:hAnsi="Arial" w:cs="Arial"/>
        </w:rPr>
        <w:tab/>
      </w:r>
      <w:r>
        <w:rPr>
          <w:rFonts w:ascii="Arial" w:hAnsi="Arial" w:cs="Arial"/>
        </w:rPr>
        <w:t>TOMAS GUTIERREZ MAÑOSCA</w:t>
      </w:r>
    </w:p>
    <w:p w14:paraId="1CD48EA0" w14:textId="0954DDD8" w:rsidR="00536329" w:rsidRPr="00AA5491" w:rsidRDefault="00536329" w:rsidP="00AA5491">
      <w:pPr>
        <w:pStyle w:val="Textoindependiente"/>
        <w:rPr>
          <w:rFonts w:ascii="Arial" w:hAnsi="Arial" w:cs="Arial"/>
        </w:rPr>
      </w:pPr>
      <w:r w:rsidRPr="00AA5491">
        <w:rPr>
          <w:rFonts w:ascii="Arial" w:hAnsi="Arial" w:cs="Arial"/>
        </w:rPr>
        <w:tab/>
      </w:r>
    </w:p>
    <w:p w14:paraId="5A64ECA3" w14:textId="70400407" w:rsidR="00536329" w:rsidRPr="00AA5491" w:rsidRDefault="00536329" w:rsidP="00AA5491">
      <w:pPr>
        <w:pStyle w:val="Textoindependiente"/>
        <w:rPr>
          <w:rFonts w:ascii="Arial" w:hAnsi="Arial" w:cs="Arial"/>
        </w:rPr>
      </w:pPr>
    </w:p>
    <w:p w14:paraId="6CD7047A" w14:textId="448A6B0B" w:rsidR="000005A3" w:rsidRDefault="00017D18" w:rsidP="00AA5491">
      <w:pPr>
        <w:pStyle w:val="Textoindependiente"/>
        <w:rPr>
          <w:rFonts w:ascii="Arial" w:hAnsi="Arial" w:cs="Arial"/>
          <w:b/>
          <w:bCs/>
        </w:rPr>
      </w:pPr>
      <w:r w:rsidRPr="00AA5491">
        <w:rPr>
          <w:rFonts w:ascii="Arial" w:hAnsi="Arial" w:cs="Arial"/>
        </w:rPr>
        <w:t xml:space="preserve"> </w:t>
      </w:r>
      <w:r w:rsidR="00362D51" w:rsidRPr="00362D51">
        <w:rPr>
          <w:rFonts w:ascii="Arial" w:hAnsi="Arial" w:cs="Arial"/>
          <w:b/>
          <w:bCs/>
        </w:rPr>
        <w:t>OBJETO DEL CONTRATO</w:t>
      </w:r>
    </w:p>
    <w:p w14:paraId="6E9BB688" w14:textId="77777777" w:rsidR="00362D51" w:rsidRDefault="00362D51" w:rsidP="00AA5491">
      <w:pPr>
        <w:pStyle w:val="Textoindependiente"/>
        <w:rPr>
          <w:rFonts w:ascii="Arial" w:hAnsi="Arial" w:cs="Arial"/>
          <w:b/>
          <w:bCs/>
        </w:rPr>
      </w:pPr>
    </w:p>
    <w:p w14:paraId="7E4B0375" w14:textId="3435A4FF" w:rsidR="00362D51" w:rsidRPr="00362D51" w:rsidRDefault="00362D51" w:rsidP="00AA5491">
      <w:pPr>
        <w:pStyle w:val="Textoindependiente"/>
        <w:rPr>
          <w:rFonts w:ascii="Arial" w:hAnsi="Arial" w:cs="Arial"/>
        </w:rPr>
      </w:pPr>
      <w:r w:rsidRPr="00362D51">
        <w:rPr>
          <w:rFonts w:ascii="Arial" w:hAnsi="Arial" w:cs="Arial"/>
        </w:rPr>
        <w:t>Prestación de servicios de apoyo a la gestión en la Secretaría del Deporte y la Recreación del proyecto denominado" Apoyo a la iniciación y formación deportiva en Santiago de Cali" BP -26005288.</w:t>
      </w:r>
    </w:p>
    <w:p w14:paraId="6BEB26B7" w14:textId="6F2E1C24" w:rsidR="006A2B9C" w:rsidRPr="00AA5491" w:rsidRDefault="006A2B9C" w:rsidP="00AA5491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</w:p>
    <w:p w14:paraId="230ED508" w14:textId="3D7544EF" w:rsidR="00CA5E7F" w:rsidRPr="00AA5491" w:rsidRDefault="00536329" w:rsidP="00AA5491">
      <w:pPr>
        <w:pStyle w:val="Textoindependiente"/>
        <w:ind w:left="20"/>
        <w:rPr>
          <w:rFonts w:ascii="Arial" w:hAnsi="Arial" w:cs="Arial"/>
          <w:lang w:val="es-ES_tradnl"/>
        </w:rPr>
      </w:pPr>
      <w:r w:rsidRPr="00AA5491">
        <w:rPr>
          <w:rFonts w:ascii="Arial" w:hAnsi="Arial" w:cs="Arial"/>
          <w:lang w:val="es-ES_tradnl"/>
        </w:rPr>
        <w:t>En cumplimiento de las obligaciones es</w:t>
      </w:r>
      <w:r w:rsidR="00074961" w:rsidRPr="00AA5491">
        <w:rPr>
          <w:rFonts w:ascii="Arial" w:hAnsi="Arial" w:cs="Arial"/>
          <w:lang w:val="es-ES_tradnl"/>
        </w:rPr>
        <w:t xml:space="preserve">tablecidas en la cláusula </w:t>
      </w:r>
      <w:r w:rsidR="00180E49" w:rsidRPr="00AA5491">
        <w:rPr>
          <w:rFonts w:ascii="Arial" w:hAnsi="Arial" w:cs="Arial"/>
          <w:b/>
          <w:bCs/>
          <w:lang w:val="es-ES_tradnl"/>
        </w:rPr>
        <w:t>PRIMERA</w:t>
      </w:r>
      <w:r w:rsidR="005F1433" w:rsidRPr="00AA5491">
        <w:rPr>
          <w:rFonts w:ascii="Arial" w:hAnsi="Arial" w:cs="Arial"/>
          <w:lang w:val="es-ES_tradnl"/>
        </w:rPr>
        <w:t xml:space="preserve"> del</w:t>
      </w:r>
      <w:r w:rsidR="00185C8A" w:rsidRPr="00AA5491">
        <w:rPr>
          <w:rFonts w:ascii="Arial" w:hAnsi="Arial" w:cs="Arial"/>
          <w:lang w:val="es-ES_tradnl"/>
        </w:rPr>
        <w:t xml:space="preserve"> contrato No.</w:t>
      </w:r>
      <w:r w:rsidR="00D743F1" w:rsidRPr="00AA5491">
        <w:rPr>
          <w:rFonts w:ascii="Arial" w:hAnsi="Arial" w:cs="Arial"/>
          <w:lang w:val="es-ES_tradnl"/>
        </w:rPr>
        <w:t xml:space="preserve"> </w:t>
      </w:r>
      <w:r w:rsidR="006A2B9C" w:rsidRPr="00AA5491">
        <w:rPr>
          <w:rFonts w:ascii="Arial" w:hAnsi="Arial" w:cs="Arial"/>
          <w:lang w:val="es-ES_tradnl"/>
        </w:rPr>
        <w:t>416</w:t>
      </w:r>
      <w:r w:rsidR="00F41478" w:rsidRPr="00AA5491">
        <w:rPr>
          <w:rFonts w:ascii="Arial" w:hAnsi="Arial" w:cs="Arial"/>
          <w:lang w:val="es-ES_tradnl"/>
        </w:rPr>
        <w:t>2</w:t>
      </w:r>
      <w:r w:rsidR="006A2B9C" w:rsidRPr="00AA5491">
        <w:rPr>
          <w:rFonts w:ascii="Arial" w:hAnsi="Arial" w:cs="Arial"/>
          <w:lang w:val="es-ES_tradnl"/>
        </w:rPr>
        <w:t>.010.26.</w:t>
      </w:r>
      <w:r w:rsidR="00F41478" w:rsidRPr="00AA5491">
        <w:rPr>
          <w:rFonts w:ascii="Arial" w:hAnsi="Arial" w:cs="Arial"/>
          <w:lang w:val="es-ES_tradnl"/>
        </w:rPr>
        <w:t>1.</w:t>
      </w:r>
      <w:r w:rsidR="00617401">
        <w:rPr>
          <w:rFonts w:ascii="Arial" w:hAnsi="Arial" w:cs="Arial"/>
          <w:lang w:val="es-ES_tradnl"/>
        </w:rPr>
        <w:t xml:space="preserve"> </w:t>
      </w:r>
      <w:r w:rsidR="00A90EE9">
        <w:rPr>
          <w:rFonts w:ascii="Arial" w:hAnsi="Arial" w:cs="Arial"/>
          <w:lang w:val="es-ES_tradnl"/>
        </w:rPr>
        <w:t>2422</w:t>
      </w:r>
      <w:r w:rsidR="00F41478" w:rsidRPr="00AA5491">
        <w:rPr>
          <w:rFonts w:ascii="Arial" w:hAnsi="Arial" w:cs="Arial"/>
          <w:lang w:val="es-ES_tradnl"/>
        </w:rPr>
        <w:t xml:space="preserve"> </w:t>
      </w:r>
      <w:r w:rsidR="00617401">
        <w:rPr>
          <w:rFonts w:ascii="Arial" w:hAnsi="Arial" w:cs="Arial"/>
          <w:lang w:val="es-ES_tradnl"/>
        </w:rPr>
        <w:t>.</w:t>
      </w:r>
      <w:r w:rsidR="00F41478" w:rsidRPr="00AA5491">
        <w:rPr>
          <w:rFonts w:ascii="Arial" w:hAnsi="Arial" w:cs="Arial"/>
          <w:lang w:val="es-ES_tradnl"/>
        </w:rPr>
        <w:t>2024</w:t>
      </w:r>
      <w:r w:rsidR="00A82B09" w:rsidRPr="00AA5491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A5491" w:rsidRDefault="003C5FE0" w:rsidP="00AA5491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A5491" w:rsidRDefault="00CA5E7F" w:rsidP="00AA5491">
      <w:pPr>
        <w:pStyle w:val="Textoindependiente"/>
        <w:ind w:left="360"/>
        <w:rPr>
          <w:rFonts w:ascii="Arial" w:hAnsi="Arial" w:cs="Arial"/>
          <w:b/>
        </w:rPr>
      </w:pPr>
      <w:r w:rsidRPr="00AA5491">
        <w:rPr>
          <w:rFonts w:ascii="Arial" w:hAnsi="Arial" w:cs="Arial"/>
          <w:b/>
        </w:rPr>
        <w:t>ACTIVIDADES DESARROLLADAS</w:t>
      </w:r>
    </w:p>
    <w:p w14:paraId="4114D800" w14:textId="3009F977" w:rsidR="00CA5E7F" w:rsidRPr="00AA5491" w:rsidRDefault="00CA5E7F" w:rsidP="00AA5491">
      <w:pPr>
        <w:pStyle w:val="Textoindependiente"/>
        <w:rPr>
          <w:rFonts w:ascii="Arial" w:hAnsi="Arial" w:cs="Arial"/>
          <w:b/>
        </w:rPr>
      </w:pPr>
    </w:p>
    <w:p w14:paraId="09B40760" w14:textId="31E65099" w:rsidR="00A82B09" w:rsidRDefault="00A82B09" w:rsidP="00AA5491">
      <w:pPr>
        <w:pStyle w:val="Textoindependiente"/>
        <w:rPr>
          <w:rFonts w:ascii="Arial" w:hAnsi="Arial" w:cs="Arial"/>
          <w:b/>
        </w:rPr>
      </w:pPr>
      <w:r w:rsidRPr="00AA5491">
        <w:rPr>
          <w:rFonts w:ascii="Arial" w:hAnsi="Arial" w:cs="Arial"/>
        </w:rPr>
        <w:t xml:space="preserve">Informe de gestión relacionada con la ejecución de la </w:t>
      </w:r>
      <w:r w:rsidRPr="00AA5491">
        <w:rPr>
          <w:rFonts w:ascii="Arial" w:hAnsi="Arial" w:cs="Arial"/>
          <w:b/>
        </w:rPr>
        <w:t>PRIMERA CUOTA</w:t>
      </w:r>
    </w:p>
    <w:p w14:paraId="11D81F7A" w14:textId="2B3C5101" w:rsidR="00A82B09" w:rsidRDefault="00A82B09" w:rsidP="00AA5491">
      <w:pPr>
        <w:pStyle w:val="Textoindependiente"/>
        <w:rPr>
          <w:rFonts w:ascii="Arial" w:hAnsi="Arial" w:cs="Arial"/>
          <w:b/>
        </w:rPr>
      </w:pPr>
    </w:p>
    <w:p w14:paraId="31F07364" w14:textId="77777777" w:rsidR="00502F88" w:rsidRPr="007755D5" w:rsidRDefault="00502F88" w:rsidP="00502F88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1.</w:t>
      </w:r>
      <w:r w:rsidRPr="007755D5">
        <w:rPr>
          <w:rFonts w:ascii="Arial" w:hAnsi="Arial" w:cs="Arial"/>
          <w:noProof/>
          <w:sz w:val="22"/>
          <w:szCs w:val="22"/>
        </w:rPr>
        <w:t xml:space="preserve">Apoyar </w:t>
      </w:r>
      <w:r>
        <w:rPr>
          <w:rFonts w:ascii="Arial" w:hAnsi="Arial" w:cs="Arial"/>
          <w:noProof/>
          <w:sz w:val="22"/>
          <w:szCs w:val="22"/>
        </w:rPr>
        <w:t>la realización y asistrencia en el desarrollo de las actividades formativasm facilitando los procesos del proyecto y acciones orientadas a la formación deportiva en el sistema educativo.</w:t>
      </w:r>
    </w:p>
    <w:p w14:paraId="5F67D203" w14:textId="77777777" w:rsidR="00170C92" w:rsidRDefault="00170C92" w:rsidP="00170C92">
      <w:pPr>
        <w:widowControl w:val="0"/>
        <w:jc w:val="both"/>
        <w:rPr>
          <w:rFonts w:ascii="Arial" w:hAnsi="Arial" w:cs="Arial"/>
          <w:noProof/>
          <w:sz w:val="22"/>
          <w:szCs w:val="22"/>
          <w:lang w:val="es-CO"/>
        </w:rPr>
      </w:pPr>
    </w:p>
    <w:p w14:paraId="05AA44BC" w14:textId="49B92907" w:rsidR="00170C92" w:rsidRPr="00170C92" w:rsidRDefault="00170C92" w:rsidP="00170C92">
      <w:pPr>
        <w:widowControl w:val="0"/>
        <w:jc w:val="both"/>
        <w:rPr>
          <w:rFonts w:ascii="Arial" w:hAnsi="Arial" w:cs="Arial"/>
          <w:noProof/>
          <w:sz w:val="22"/>
          <w:szCs w:val="22"/>
          <w:lang w:val="es-CO"/>
        </w:rPr>
      </w:pPr>
      <w:r w:rsidRPr="00170C92">
        <w:rPr>
          <w:rFonts w:ascii="Arial" w:hAnsi="Arial" w:cs="Arial"/>
          <w:noProof/>
          <w:sz w:val="22"/>
          <w:szCs w:val="22"/>
          <w:lang w:val="es-CO"/>
        </w:rPr>
        <w:t>Apoyé con el desarrollo formativo del proyecto, a través de la realización de jornadas digiridas a fortalecer la oferta deportiva y generar espacios recreativos que tienen como público objetivo, niños, niñas y adolescentes pertenecientes a Santiago de Cali, especialmente en barrios como Agua Blanca.</w:t>
      </w:r>
    </w:p>
    <w:p w14:paraId="7BDDC3B7" w14:textId="77777777" w:rsidR="00170C92" w:rsidRPr="00170C92" w:rsidRDefault="00170C92" w:rsidP="00AA5491">
      <w:pPr>
        <w:pStyle w:val="Textoindependiente"/>
        <w:rPr>
          <w:rFonts w:ascii="Arial" w:hAnsi="Arial" w:cs="Arial"/>
          <w:b/>
          <w:lang w:val="es-CO"/>
        </w:rPr>
      </w:pPr>
    </w:p>
    <w:p w14:paraId="08E3AB73" w14:textId="77777777" w:rsidR="007A74D1" w:rsidRDefault="007A74D1" w:rsidP="007A74D1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2. Apoyar en la elaboración y presentación de informes, en el registro de beneficiarios a través de la platsforma SIDER, en la recopilación de registros fotográficos, o en la actualización de bases de datos asociadas a las jornadas y eventos realizados.</w:t>
      </w:r>
    </w:p>
    <w:p w14:paraId="38E01DCA" w14:textId="77777777" w:rsidR="007A74D1" w:rsidRDefault="007A74D1" w:rsidP="00AA5491">
      <w:pPr>
        <w:pStyle w:val="Textoindependiente"/>
        <w:rPr>
          <w:rFonts w:ascii="Arial" w:hAnsi="Arial" w:cs="Arial"/>
          <w:b/>
        </w:rPr>
      </w:pPr>
    </w:p>
    <w:p w14:paraId="58ACEEE3" w14:textId="7F4B0380" w:rsidR="00181D98" w:rsidRDefault="005F4B89" w:rsidP="00AA5491">
      <w:pPr>
        <w:pStyle w:val="Textoindependiente"/>
        <w:rPr>
          <w:rFonts w:ascii="Arial" w:hAnsi="Arial" w:cs="Arial"/>
          <w:noProof/>
          <w:sz w:val="22"/>
          <w:szCs w:val="22"/>
        </w:rPr>
      </w:pPr>
      <w:r w:rsidRPr="005F4B89">
        <w:rPr>
          <w:rFonts w:ascii="Arial" w:hAnsi="Arial" w:cs="Arial"/>
          <w:noProof/>
          <w:sz w:val="22"/>
          <w:szCs w:val="22"/>
        </w:rPr>
        <w:t>No realicé esta actividad durante este periodo.</w:t>
      </w:r>
    </w:p>
    <w:p w14:paraId="61C794A7" w14:textId="77777777" w:rsidR="005F4B89" w:rsidRPr="00181D98" w:rsidRDefault="005F4B89" w:rsidP="00AA5491">
      <w:pPr>
        <w:pStyle w:val="Textoindependiente"/>
        <w:rPr>
          <w:rFonts w:ascii="Arial" w:hAnsi="Arial" w:cs="Arial"/>
          <w:b/>
          <w:lang w:val="es-CO"/>
        </w:rPr>
      </w:pPr>
    </w:p>
    <w:p w14:paraId="463807CA" w14:textId="77777777" w:rsidR="00565615" w:rsidRDefault="00565615" w:rsidP="00565615">
      <w:pPr>
        <w:jc w:val="both"/>
        <w:rPr>
          <w:rFonts w:ascii="Arial" w:hAnsi="Arial" w:cs="Arial"/>
          <w:noProof/>
          <w:sz w:val="22"/>
          <w:szCs w:val="22"/>
          <w:lang w:val="es-CO"/>
        </w:rPr>
      </w:pPr>
      <w:r w:rsidRPr="00AF2BB5">
        <w:rPr>
          <w:rFonts w:ascii="Arial" w:hAnsi="Arial" w:cs="Arial"/>
          <w:noProof/>
          <w:sz w:val="22"/>
          <w:szCs w:val="22"/>
          <w:lang w:val="es-CO"/>
        </w:rPr>
        <w:t>3</w:t>
      </w:r>
      <w:r w:rsidRPr="00A86EFA">
        <w:rPr>
          <w:rFonts w:ascii="Arial" w:hAnsi="Arial" w:cs="Arial"/>
          <w:noProof/>
          <w:sz w:val="22"/>
          <w:szCs w:val="22"/>
        </w:rPr>
        <w:t>.</w:t>
      </w:r>
      <w:r w:rsidRPr="00D92361">
        <w:t xml:space="preserve"> </w:t>
      </w:r>
      <w:r>
        <w:rPr>
          <w:rFonts w:ascii="Arial" w:hAnsi="Arial" w:cs="Arial"/>
          <w:noProof/>
          <w:sz w:val="22"/>
          <w:szCs w:val="22"/>
        </w:rPr>
        <w:t>Asistir o bridnar apoyo en reuniones, capacitaciones o espacios formativos, convocados por el área de Fomento, o que estén directamente relacionados con las funciones del cargo y el desarrollo del programa</w:t>
      </w:r>
      <w:r w:rsidRPr="00A86EFA">
        <w:rPr>
          <w:rFonts w:ascii="Arial" w:hAnsi="Arial" w:cs="Arial"/>
          <w:noProof/>
          <w:sz w:val="22"/>
          <w:szCs w:val="22"/>
        </w:rPr>
        <w:t xml:space="preserve">. </w:t>
      </w:r>
      <w:r w:rsidRPr="00AF2BB5">
        <w:rPr>
          <w:rFonts w:ascii="Arial" w:hAnsi="Arial" w:cs="Arial"/>
          <w:noProof/>
          <w:sz w:val="22"/>
          <w:szCs w:val="22"/>
          <w:lang w:val="es-CO"/>
        </w:rPr>
        <w:t xml:space="preserve"> </w:t>
      </w:r>
    </w:p>
    <w:p w14:paraId="1402B074" w14:textId="77777777" w:rsidR="00565615" w:rsidRDefault="00565615" w:rsidP="00AA5491">
      <w:pPr>
        <w:pStyle w:val="Textoindependiente"/>
        <w:rPr>
          <w:rFonts w:ascii="Arial" w:hAnsi="Arial" w:cs="Arial"/>
          <w:b/>
          <w:lang w:val="es-CO"/>
        </w:rPr>
      </w:pPr>
    </w:p>
    <w:p w14:paraId="0A6E2479" w14:textId="28D60AC3" w:rsidR="00D73E65" w:rsidRPr="00D73E65" w:rsidRDefault="00D73E65" w:rsidP="00D73E65">
      <w:pPr>
        <w:pStyle w:val="Textoindependiente"/>
        <w:rPr>
          <w:rFonts w:ascii="Arial" w:hAnsi="Arial" w:cs="Arial"/>
          <w:noProof/>
          <w:sz w:val="22"/>
          <w:szCs w:val="22"/>
          <w:lang w:val="es-CO"/>
        </w:rPr>
      </w:pPr>
      <w:r w:rsidRPr="00D73E65">
        <w:rPr>
          <w:rFonts w:ascii="Arial" w:hAnsi="Arial" w:cs="Arial"/>
          <w:noProof/>
          <w:sz w:val="22"/>
          <w:szCs w:val="22"/>
          <w:lang w:val="es-CO"/>
        </w:rPr>
        <w:t>Asistí</w:t>
      </w:r>
      <w:r>
        <w:rPr>
          <w:rFonts w:ascii="Arial" w:hAnsi="Arial" w:cs="Arial"/>
          <w:noProof/>
          <w:sz w:val="22"/>
          <w:szCs w:val="22"/>
          <w:lang w:val="es-CO"/>
        </w:rPr>
        <w:t xml:space="preserve"> </w:t>
      </w:r>
      <w:r w:rsidRPr="00D73E65">
        <w:rPr>
          <w:rFonts w:ascii="Arial" w:hAnsi="Arial" w:cs="Arial"/>
          <w:noProof/>
          <w:sz w:val="22"/>
          <w:szCs w:val="22"/>
          <w:lang w:val="es-CO"/>
        </w:rPr>
        <w:t>mesa de trabajo convocados por el área de Fomento, orientados a monitorar</w:t>
      </w:r>
    </w:p>
    <w:p w14:paraId="7B9AAB3D" w14:textId="554BFDDC" w:rsidR="00EE6C20" w:rsidRDefault="00D73E65" w:rsidP="00D73E65">
      <w:pPr>
        <w:pStyle w:val="Textoindependiente"/>
        <w:rPr>
          <w:rFonts w:ascii="Arial" w:hAnsi="Arial" w:cs="Arial"/>
          <w:noProof/>
          <w:sz w:val="22"/>
          <w:szCs w:val="22"/>
          <w:lang w:val="es-CO"/>
        </w:rPr>
      </w:pPr>
      <w:r w:rsidRPr="00D73E65">
        <w:rPr>
          <w:rFonts w:ascii="Arial" w:hAnsi="Arial" w:cs="Arial"/>
          <w:noProof/>
          <w:sz w:val="22"/>
          <w:szCs w:val="22"/>
          <w:lang w:val="es-CO"/>
        </w:rPr>
        <w:lastRenderedPageBreak/>
        <w:t>y desarrollar planes de acción para el mejoramiento de la oferta deportiva que busca garantizar el</w:t>
      </w:r>
      <w:r>
        <w:rPr>
          <w:rFonts w:ascii="Arial" w:hAnsi="Arial" w:cs="Arial"/>
          <w:noProof/>
          <w:sz w:val="22"/>
          <w:szCs w:val="22"/>
          <w:lang w:val="es-CO"/>
        </w:rPr>
        <w:t xml:space="preserve"> </w:t>
      </w:r>
      <w:r w:rsidRPr="00D73E65">
        <w:rPr>
          <w:rFonts w:ascii="Arial" w:hAnsi="Arial" w:cs="Arial"/>
          <w:noProof/>
          <w:sz w:val="22"/>
          <w:szCs w:val="22"/>
          <w:lang w:val="es-CO"/>
        </w:rPr>
        <w:t>correcto desarrollo del proyecto en el trabajo con la comunidad. Durante este periodo, dichos</w:t>
      </w:r>
      <w:r>
        <w:rPr>
          <w:rFonts w:ascii="Arial" w:hAnsi="Arial" w:cs="Arial"/>
          <w:noProof/>
          <w:sz w:val="22"/>
          <w:szCs w:val="22"/>
          <w:lang w:val="es-CO"/>
        </w:rPr>
        <w:t xml:space="preserve"> </w:t>
      </w:r>
      <w:r w:rsidRPr="00D73E65">
        <w:rPr>
          <w:rFonts w:ascii="Arial" w:hAnsi="Arial" w:cs="Arial"/>
          <w:noProof/>
          <w:sz w:val="22"/>
          <w:szCs w:val="22"/>
          <w:lang w:val="es-CO"/>
        </w:rPr>
        <w:t>espacios corresponden a la mesa de trabajo en donde se trataron temas de documentación del</w:t>
      </w:r>
      <w:r>
        <w:rPr>
          <w:rFonts w:ascii="Arial" w:hAnsi="Arial" w:cs="Arial"/>
          <w:noProof/>
          <w:sz w:val="22"/>
          <w:szCs w:val="22"/>
          <w:lang w:val="es-CO"/>
        </w:rPr>
        <w:t xml:space="preserve"> </w:t>
      </w:r>
      <w:r w:rsidRPr="00D73E65">
        <w:rPr>
          <w:rFonts w:ascii="Arial" w:hAnsi="Arial" w:cs="Arial"/>
          <w:noProof/>
          <w:sz w:val="22"/>
          <w:szCs w:val="22"/>
          <w:lang w:val="es-CO"/>
        </w:rPr>
        <w:t>proyecto.</w:t>
      </w:r>
    </w:p>
    <w:p w14:paraId="1C30C90F" w14:textId="77777777" w:rsidR="00D73E65" w:rsidRDefault="00D73E65" w:rsidP="00D73E65">
      <w:pPr>
        <w:pStyle w:val="Textoindependiente"/>
        <w:rPr>
          <w:rFonts w:ascii="Arial" w:hAnsi="Arial" w:cs="Arial"/>
          <w:noProof/>
          <w:sz w:val="22"/>
          <w:szCs w:val="22"/>
          <w:lang w:val="es-CO"/>
        </w:rPr>
      </w:pPr>
    </w:p>
    <w:p w14:paraId="73B86931" w14:textId="29E1DCDF" w:rsidR="00D73E65" w:rsidRPr="00D73E65" w:rsidRDefault="00D73E65" w:rsidP="00D73E65">
      <w:pPr>
        <w:pStyle w:val="Textoindependiente"/>
        <w:rPr>
          <w:rFonts w:ascii="Arial" w:hAnsi="Arial" w:cs="Arial"/>
          <w:noProof/>
          <w:sz w:val="22"/>
          <w:szCs w:val="22"/>
          <w:lang w:val="es-CO"/>
        </w:rPr>
      </w:pPr>
      <w:r>
        <w:rPr>
          <w:rFonts w:ascii="Arial" w:hAnsi="Arial" w:cs="Arial"/>
          <w:noProof/>
          <w:sz w:val="22"/>
          <w:szCs w:val="22"/>
          <w:lang w:val="es-CO"/>
        </w:rPr>
        <w:t xml:space="preserve">4 </w:t>
      </w:r>
      <w:r w:rsidRPr="00D73E65">
        <w:rPr>
          <w:rFonts w:ascii="Arial" w:hAnsi="Arial" w:cs="Arial"/>
          <w:noProof/>
          <w:sz w:val="22"/>
          <w:szCs w:val="22"/>
          <w:lang w:val="es-CO"/>
        </w:rPr>
        <w:t>Brindar apoyo en actividades operativas, logísticas o asistenciales de carácter misional, requeridas</w:t>
      </w:r>
    </w:p>
    <w:p w14:paraId="4795D5BE" w14:textId="04A861F5" w:rsidR="00D73E65" w:rsidRDefault="00D73E65" w:rsidP="00D73E65">
      <w:pPr>
        <w:pStyle w:val="Textoindependiente"/>
        <w:rPr>
          <w:rFonts w:ascii="Arial" w:hAnsi="Arial" w:cs="Arial"/>
          <w:noProof/>
          <w:sz w:val="22"/>
          <w:szCs w:val="22"/>
          <w:lang w:val="es-CO"/>
        </w:rPr>
      </w:pPr>
      <w:r w:rsidRPr="00D73E65">
        <w:rPr>
          <w:rFonts w:ascii="Arial" w:hAnsi="Arial" w:cs="Arial"/>
          <w:noProof/>
          <w:sz w:val="22"/>
          <w:szCs w:val="22"/>
          <w:lang w:val="es-CO"/>
        </w:rPr>
        <w:t>por la Secretaría del Deporte y la Recreación, en cumplimiento del objeto contractual.</w:t>
      </w:r>
    </w:p>
    <w:p w14:paraId="5698B59B" w14:textId="77777777" w:rsidR="00D73E65" w:rsidRDefault="00D73E65" w:rsidP="00D73E65">
      <w:pPr>
        <w:pStyle w:val="Textoindependiente"/>
        <w:rPr>
          <w:rFonts w:ascii="Arial" w:hAnsi="Arial" w:cs="Arial"/>
          <w:noProof/>
          <w:sz w:val="22"/>
          <w:szCs w:val="22"/>
          <w:lang w:val="es-CO"/>
        </w:rPr>
      </w:pPr>
    </w:p>
    <w:p w14:paraId="43E69B66" w14:textId="77777777" w:rsidR="00D73E65" w:rsidRDefault="00D73E65" w:rsidP="005F4B89">
      <w:pPr>
        <w:jc w:val="both"/>
      </w:pPr>
    </w:p>
    <w:p w14:paraId="18AAB500" w14:textId="15DFC072" w:rsidR="00D76319" w:rsidRPr="005F4B89" w:rsidRDefault="002D6FC0" w:rsidP="005F4B89">
      <w:pPr>
        <w:jc w:val="both"/>
        <w:rPr>
          <w:rFonts w:ascii="Arial" w:hAnsi="Arial" w:cs="Arial"/>
          <w:noProof/>
          <w:sz w:val="22"/>
          <w:szCs w:val="22"/>
          <w:lang w:val="es-CO"/>
        </w:rPr>
      </w:pPr>
      <w:r w:rsidRPr="00D92361">
        <w:t xml:space="preserve"> </w:t>
      </w:r>
      <w:r w:rsidR="005F4B89" w:rsidRPr="005F4B89">
        <w:rPr>
          <w:rFonts w:ascii="Arial" w:hAnsi="Arial" w:cs="Arial"/>
        </w:rPr>
        <w:t>No realicé esta actividad durante este periodo.</w:t>
      </w:r>
    </w:p>
    <w:p w14:paraId="25D3037A" w14:textId="77777777" w:rsidR="002D6FC0" w:rsidRDefault="002D6FC0" w:rsidP="00AA5491">
      <w:pPr>
        <w:pStyle w:val="Textoindependiente"/>
        <w:rPr>
          <w:rFonts w:ascii="Arial" w:hAnsi="Arial" w:cs="Arial"/>
          <w:b/>
        </w:rPr>
      </w:pPr>
    </w:p>
    <w:p w14:paraId="1F271CE0" w14:textId="77777777" w:rsidR="0063068C" w:rsidRDefault="0063068C" w:rsidP="0063068C">
      <w:pPr>
        <w:jc w:val="both"/>
        <w:rPr>
          <w:rFonts w:ascii="Arial" w:hAnsi="Arial" w:cs="Arial"/>
          <w:noProof/>
          <w:sz w:val="22"/>
          <w:szCs w:val="22"/>
        </w:rPr>
      </w:pPr>
      <w:r w:rsidRPr="00AF2BB5">
        <w:rPr>
          <w:rFonts w:ascii="Arial" w:hAnsi="Arial" w:cs="Arial"/>
          <w:noProof/>
          <w:sz w:val="22"/>
          <w:szCs w:val="22"/>
          <w:lang w:val="es-CO"/>
        </w:rPr>
        <w:t>5.</w:t>
      </w:r>
      <w:r>
        <w:rPr>
          <w:rFonts w:ascii="Arial" w:hAnsi="Arial" w:cs="Arial"/>
          <w:noProof/>
          <w:sz w:val="22"/>
          <w:szCs w:val="22"/>
        </w:rPr>
        <w:t xml:space="preserve"> Las demás relacionadas con el desarrollo del objeto contractual.</w:t>
      </w:r>
    </w:p>
    <w:p w14:paraId="7ED3D1DE" w14:textId="77777777" w:rsidR="0063068C" w:rsidRPr="002D6FC0" w:rsidRDefault="0063068C" w:rsidP="00AA5491">
      <w:pPr>
        <w:pStyle w:val="Textoindependiente"/>
        <w:rPr>
          <w:rFonts w:ascii="Arial" w:hAnsi="Arial" w:cs="Arial"/>
          <w:b/>
        </w:rPr>
      </w:pPr>
    </w:p>
    <w:p w14:paraId="77D9D768" w14:textId="079DC927" w:rsidR="00D73E65" w:rsidRPr="00D73E65" w:rsidRDefault="00D73E65" w:rsidP="00D73E65">
      <w:pPr>
        <w:pStyle w:val="Textoindependiente"/>
        <w:rPr>
          <w:rFonts w:ascii="Arial" w:hAnsi="Arial" w:cs="Arial"/>
          <w:noProof/>
          <w:sz w:val="22"/>
          <w:szCs w:val="22"/>
          <w:lang w:val="es-CO"/>
        </w:rPr>
      </w:pPr>
      <w:r>
        <w:rPr>
          <w:rFonts w:ascii="Arial" w:hAnsi="Arial" w:cs="Arial"/>
          <w:noProof/>
          <w:sz w:val="22"/>
          <w:szCs w:val="22"/>
          <w:lang w:val="es-CO"/>
        </w:rPr>
        <w:t>A</w:t>
      </w:r>
      <w:r w:rsidRPr="00D73E65">
        <w:rPr>
          <w:rFonts w:ascii="Arial" w:hAnsi="Arial" w:cs="Arial"/>
          <w:noProof/>
          <w:sz w:val="22"/>
          <w:szCs w:val="22"/>
          <w:lang w:val="es-CO"/>
        </w:rPr>
        <w:t>poy</w:t>
      </w:r>
      <w:r>
        <w:rPr>
          <w:rFonts w:ascii="Arial" w:hAnsi="Arial" w:cs="Arial"/>
          <w:noProof/>
          <w:sz w:val="22"/>
          <w:szCs w:val="22"/>
          <w:lang w:val="es-CO"/>
        </w:rPr>
        <w:t>é</w:t>
      </w:r>
      <w:r w:rsidRPr="00D73E65">
        <w:rPr>
          <w:rFonts w:ascii="Arial" w:hAnsi="Arial" w:cs="Arial"/>
          <w:noProof/>
          <w:sz w:val="22"/>
          <w:szCs w:val="22"/>
          <w:lang w:val="es-CO"/>
        </w:rPr>
        <w:t xml:space="preserve"> en todas las labores orientadas a la recopilación de registros fotográficos co-</w:t>
      </w:r>
    </w:p>
    <w:p w14:paraId="5EEF435E" w14:textId="3A848397" w:rsidR="00AA5491" w:rsidRPr="00D73E65" w:rsidRDefault="00D73E65" w:rsidP="00D73E65">
      <w:pPr>
        <w:pStyle w:val="Textoindependiente"/>
        <w:rPr>
          <w:rFonts w:ascii="Arial" w:hAnsi="Arial" w:cs="Arial"/>
          <w:noProof/>
          <w:sz w:val="22"/>
          <w:szCs w:val="22"/>
          <w:lang w:val="es-CO"/>
        </w:rPr>
      </w:pPr>
      <w:r w:rsidRPr="00D73E65">
        <w:rPr>
          <w:rFonts w:ascii="Arial" w:hAnsi="Arial" w:cs="Arial"/>
          <w:noProof/>
          <w:sz w:val="22"/>
          <w:szCs w:val="22"/>
          <w:lang w:val="es-CO"/>
        </w:rPr>
        <w:t>rrespondientes al desarrollo de los eventos deportivos llevados a cabo en el barrio Agua Blanca</w:t>
      </w:r>
      <w:r>
        <w:rPr>
          <w:rFonts w:ascii="Arial" w:hAnsi="Arial" w:cs="Arial"/>
          <w:noProof/>
          <w:sz w:val="22"/>
          <w:szCs w:val="22"/>
          <w:lang w:val="es-CO"/>
        </w:rPr>
        <w:t xml:space="preserve"> </w:t>
      </w:r>
      <w:r w:rsidRPr="00D73E65">
        <w:rPr>
          <w:rFonts w:ascii="Arial" w:hAnsi="Arial" w:cs="Arial"/>
          <w:noProof/>
          <w:sz w:val="22"/>
          <w:szCs w:val="22"/>
          <w:lang w:val="es-CO"/>
        </w:rPr>
        <w:t>como el Festival de Voleibol.</w:t>
      </w:r>
    </w:p>
    <w:p w14:paraId="54F286E2" w14:textId="77777777" w:rsidR="00D73E65" w:rsidRDefault="00D73E65" w:rsidP="00AA5491">
      <w:pPr>
        <w:pStyle w:val="Textoindependiente"/>
        <w:rPr>
          <w:rFonts w:ascii="Arial" w:hAnsi="Arial" w:cs="Arial"/>
          <w:b/>
        </w:rPr>
      </w:pPr>
    </w:p>
    <w:p w14:paraId="244DA472" w14:textId="77777777" w:rsidR="00D73E65" w:rsidRPr="00AA5491" w:rsidRDefault="00D73E65" w:rsidP="00AA5491">
      <w:pPr>
        <w:pStyle w:val="Textoindependiente"/>
        <w:rPr>
          <w:rFonts w:ascii="Arial" w:hAnsi="Arial" w:cs="Arial"/>
          <w:b/>
        </w:rPr>
      </w:pPr>
    </w:p>
    <w:p w14:paraId="79F592D2" w14:textId="75F01B05" w:rsidR="00A82B09" w:rsidRDefault="00A82B09" w:rsidP="00AA5491">
      <w:pPr>
        <w:pStyle w:val="Textoindependiente"/>
        <w:rPr>
          <w:rFonts w:ascii="Arial" w:hAnsi="Arial" w:cs="Arial"/>
          <w:b/>
        </w:rPr>
      </w:pPr>
      <w:r w:rsidRPr="00AA5491">
        <w:rPr>
          <w:rFonts w:ascii="Arial" w:hAnsi="Arial" w:cs="Arial"/>
        </w:rPr>
        <w:t xml:space="preserve">Informe de gestión relacionada con la ejecución de la </w:t>
      </w:r>
      <w:r w:rsidRPr="00AA5491">
        <w:rPr>
          <w:rFonts w:ascii="Arial" w:hAnsi="Arial" w:cs="Arial"/>
          <w:b/>
        </w:rPr>
        <w:t>SEGUNDA CUOTA</w:t>
      </w:r>
    </w:p>
    <w:p w14:paraId="3BE09934" w14:textId="77777777" w:rsidR="00D76319" w:rsidRDefault="00D76319" w:rsidP="00AA5491">
      <w:pPr>
        <w:pStyle w:val="Textoindependiente"/>
        <w:rPr>
          <w:rFonts w:ascii="Arial" w:hAnsi="Arial" w:cs="Arial"/>
          <w:b/>
        </w:rPr>
      </w:pPr>
    </w:p>
    <w:p w14:paraId="75E02DF2" w14:textId="77777777" w:rsidR="00D76319" w:rsidRDefault="00D76319" w:rsidP="00D76319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1.</w:t>
      </w:r>
      <w:r w:rsidRPr="007755D5">
        <w:rPr>
          <w:rFonts w:ascii="Arial" w:hAnsi="Arial" w:cs="Arial"/>
          <w:noProof/>
          <w:sz w:val="22"/>
          <w:szCs w:val="22"/>
        </w:rPr>
        <w:t xml:space="preserve">Apoyar </w:t>
      </w:r>
      <w:r>
        <w:rPr>
          <w:rFonts w:ascii="Arial" w:hAnsi="Arial" w:cs="Arial"/>
          <w:noProof/>
          <w:sz w:val="22"/>
          <w:szCs w:val="22"/>
        </w:rPr>
        <w:t>la realización y asistrencia en el desarrollo de las actividades formativasm facilitando los procesos del proyecto y acciones orientadas a la formación deportiva en el sistema educativo.</w:t>
      </w:r>
    </w:p>
    <w:p w14:paraId="6DCD2A0E" w14:textId="77777777" w:rsidR="00110FAE" w:rsidRDefault="00110FAE" w:rsidP="00D76319">
      <w:pPr>
        <w:jc w:val="both"/>
        <w:rPr>
          <w:rFonts w:ascii="Arial" w:hAnsi="Arial" w:cs="Arial"/>
          <w:noProof/>
          <w:sz w:val="22"/>
          <w:szCs w:val="22"/>
        </w:rPr>
      </w:pPr>
    </w:p>
    <w:p w14:paraId="2DF31B55" w14:textId="2B54D4F8" w:rsidR="00110FAE" w:rsidRPr="00110FAE" w:rsidRDefault="00DC3CD0" w:rsidP="00110FAE">
      <w:pPr>
        <w:widowControl w:val="0"/>
        <w:jc w:val="both"/>
        <w:rPr>
          <w:rFonts w:ascii="Arial" w:hAnsi="Arial" w:cs="Arial"/>
          <w:noProof/>
          <w:sz w:val="22"/>
          <w:szCs w:val="22"/>
          <w:lang w:val="es-CO"/>
        </w:rPr>
      </w:pPr>
      <w:r w:rsidRPr="00916AE3">
        <w:rPr>
          <w:rFonts w:ascii="Arial" w:hAnsi="Arial" w:cs="Arial"/>
          <w:noProof/>
          <w:sz w:val="22"/>
          <w:szCs w:val="22"/>
          <w:lang w:val="es-CO"/>
        </w:rPr>
        <w:t>Apoyé</w:t>
      </w:r>
      <w:r w:rsidRPr="00110FAE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d</w:t>
      </w:r>
      <w:r w:rsidR="00110FAE" w:rsidRPr="00110FAE">
        <w:rPr>
          <w:rFonts w:ascii="Arial" w:hAnsi="Arial" w:cs="Arial"/>
          <w:noProof/>
          <w:sz w:val="22"/>
          <w:szCs w:val="22"/>
        </w:rPr>
        <w:t>urante este periodo, apoyé el desarrollo de las actividades formativas a través de la ejecución de jornadas deportiva orientadas a cumplir con la oferta deportiva y generar espacios recreativos y formativos para los beneficiarios, especialmente en el barrio</w:t>
      </w:r>
      <w:r w:rsidR="00110FAE" w:rsidRPr="00110FAE">
        <w:rPr>
          <w:rFonts w:ascii="Arial" w:hAnsi="Arial" w:cs="Arial"/>
          <w:noProof/>
          <w:sz w:val="22"/>
          <w:szCs w:val="22"/>
          <w:lang w:val="es-CO"/>
        </w:rPr>
        <w:t xml:space="preserve"> Agua Blanca.</w:t>
      </w:r>
    </w:p>
    <w:p w14:paraId="31DAB233" w14:textId="77777777" w:rsidR="00110FAE" w:rsidRPr="00110FAE" w:rsidRDefault="00110FAE" w:rsidP="00D76319">
      <w:pPr>
        <w:jc w:val="both"/>
        <w:rPr>
          <w:rFonts w:ascii="Arial" w:hAnsi="Arial" w:cs="Arial"/>
          <w:noProof/>
          <w:sz w:val="22"/>
          <w:szCs w:val="22"/>
          <w:lang w:val="es-CO"/>
        </w:rPr>
      </w:pPr>
    </w:p>
    <w:p w14:paraId="6BE52C32" w14:textId="77777777" w:rsidR="00D76319" w:rsidRDefault="00D76319" w:rsidP="00D76319">
      <w:pPr>
        <w:jc w:val="both"/>
        <w:rPr>
          <w:rFonts w:ascii="Arial" w:hAnsi="Arial" w:cs="Arial"/>
          <w:noProof/>
          <w:sz w:val="22"/>
          <w:szCs w:val="22"/>
        </w:rPr>
      </w:pPr>
    </w:p>
    <w:p w14:paraId="0DAE5F33" w14:textId="34482C3A" w:rsidR="00916AE3" w:rsidRDefault="00D76319" w:rsidP="00D76319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2. Apoyar en la elaboración y presentación de informes, en el registro de beneficiarios a través de la platsforma SIDER, en la recopilación de registros fotográficos, o en la actualización de bases de datos asociadas a las jornadas y eventos realizados.</w:t>
      </w:r>
    </w:p>
    <w:p w14:paraId="4D85CBBD" w14:textId="77777777" w:rsidR="00916AE3" w:rsidRDefault="00916AE3" w:rsidP="00D76319">
      <w:pPr>
        <w:jc w:val="both"/>
        <w:rPr>
          <w:rFonts w:ascii="Arial" w:hAnsi="Arial" w:cs="Arial"/>
          <w:noProof/>
          <w:sz w:val="22"/>
          <w:szCs w:val="22"/>
        </w:rPr>
      </w:pPr>
    </w:p>
    <w:p w14:paraId="17A5F0DD" w14:textId="085DB395" w:rsidR="00916AE3" w:rsidRPr="00916AE3" w:rsidRDefault="00916AE3" w:rsidP="00916AE3">
      <w:pPr>
        <w:widowControl w:val="0"/>
        <w:jc w:val="both"/>
        <w:rPr>
          <w:rFonts w:ascii="Arial" w:hAnsi="Arial" w:cs="Arial"/>
          <w:noProof/>
          <w:sz w:val="22"/>
          <w:szCs w:val="22"/>
          <w:lang w:val="es-CO"/>
        </w:rPr>
      </w:pPr>
      <w:r w:rsidRPr="00916AE3">
        <w:rPr>
          <w:rFonts w:ascii="Arial" w:hAnsi="Arial" w:cs="Arial"/>
          <w:noProof/>
          <w:sz w:val="22"/>
          <w:szCs w:val="22"/>
          <w:lang w:val="es-CO"/>
        </w:rPr>
        <w:t xml:space="preserve">Apoyé </w:t>
      </w:r>
      <w:r w:rsidR="00504058" w:rsidRPr="00504058">
        <w:rPr>
          <w:rFonts w:ascii="Arial" w:hAnsi="Arial" w:cs="Arial"/>
          <w:noProof/>
          <w:sz w:val="22"/>
          <w:szCs w:val="22"/>
        </w:rPr>
        <w:t>en todas las labores orientadas en la recopilación de registros de listados de asistencia correspondientes al desarrollo de las jornadas y espacios deportivos</w:t>
      </w:r>
      <w:r w:rsidRPr="00916AE3">
        <w:rPr>
          <w:rFonts w:ascii="Arial" w:hAnsi="Arial" w:cs="Arial"/>
          <w:noProof/>
          <w:sz w:val="22"/>
          <w:szCs w:val="22"/>
          <w:lang w:val="es-CO"/>
        </w:rPr>
        <w:t>.</w:t>
      </w:r>
    </w:p>
    <w:p w14:paraId="308273EC" w14:textId="77777777" w:rsidR="00916AE3" w:rsidRPr="00916AE3" w:rsidRDefault="00916AE3" w:rsidP="00D76319">
      <w:pPr>
        <w:jc w:val="both"/>
        <w:rPr>
          <w:rFonts w:ascii="Arial" w:hAnsi="Arial" w:cs="Arial"/>
          <w:noProof/>
          <w:sz w:val="22"/>
          <w:szCs w:val="22"/>
          <w:lang w:val="es-CO"/>
        </w:rPr>
      </w:pPr>
    </w:p>
    <w:p w14:paraId="38BD791F" w14:textId="77777777" w:rsidR="00D76319" w:rsidRDefault="00D76319" w:rsidP="00D76319">
      <w:pPr>
        <w:jc w:val="both"/>
        <w:rPr>
          <w:rFonts w:ascii="Arial" w:hAnsi="Arial" w:cs="Arial"/>
          <w:noProof/>
          <w:sz w:val="22"/>
          <w:szCs w:val="22"/>
        </w:rPr>
      </w:pPr>
    </w:p>
    <w:p w14:paraId="645106CF" w14:textId="77777777" w:rsidR="00D76319" w:rsidRDefault="00D76319" w:rsidP="00D76319">
      <w:pPr>
        <w:jc w:val="both"/>
        <w:rPr>
          <w:rFonts w:ascii="Arial" w:hAnsi="Arial" w:cs="Arial"/>
          <w:noProof/>
          <w:sz w:val="22"/>
          <w:szCs w:val="22"/>
          <w:lang w:val="es-CO"/>
        </w:rPr>
      </w:pPr>
      <w:r w:rsidRPr="00AF2BB5">
        <w:rPr>
          <w:rFonts w:ascii="Arial" w:hAnsi="Arial" w:cs="Arial"/>
          <w:noProof/>
          <w:sz w:val="22"/>
          <w:szCs w:val="22"/>
          <w:lang w:val="es-CO"/>
        </w:rPr>
        <w:t>3</w:t>
      </w:r>
      <w:r w:rsidRPr="00A86EFA">
        <w:rPr>
          <w:rFonts w:ascii="Arial" w:hAnsi="Arial" w:cs="Arial"/>
          <w:noProof/>
          <w:sz w:val="22"/>
          <w:szCs w:val="22"/>
        </w:rPr>
        <w:t>.</w:t>
      </w:r>
      <w:r w:rsidRPr="00D92361">
        <w:t xml:space="preserve"> </w:t>
      </w:r>
      <w:r>
        <w:rPr>
          <w:rFonts w:ascii="Arial" w:hAnsi="Arial" w:cs="Arial"/>
          <w:noProof/>
          <w:sz w:val="22"/>
          <w:szCs w:val="22"/>
        </w:rPr>
        <w:t>Asistir o bridnar apoyo en reuniones, capacitaciones o espacios formativos, convocados por el área de Fomento, o que estén directamente relacionados con las funciones del cargo y el desarrollo del programa</w:t>
      </w:r>
      <w:r w:rsidRPr="00A86EFA">
        <w:rPr>
          <w:rFonts w:ascii="Arial" w:hAnsi="Arial" w:cs="Arial"/>
          <w:noProof/>
          <w:sz w:val="22"/>
          <w:szCs w:val="22"/>
        </w:rPr>
        <w:t xml:space="preserve">. </w:t>
      </w:r>
      <w:r w:rsidRPr="00AF2BB5">
        <w:rPr>
          <w:rFonts w:ascii="Arial" w:hAnsi="Arial" w:cs="Arial"/>
          <w:noProof/>
          <w:sz w:val="22"/>
          <w:szCs w:val="22"/>
          <w:lang w:val="es-CO"/>
        </w:rPr>
        <w:t xml:space="preserve"> </w:t>
      </w:r>
    </w:p>
    <w:p w14:paraId="43991F42" w14:textId="77777777" w:rsidR="00D76319" w:rsidRDefault="00D76319" w:rsidP="00D76319">
      <w:pPr>
        <w:jc w:val="both"/>
        <w:rPr>
          <w:rFonts w:ascii="Arial" w:hAnsi="Arial" w:cs="Arial"/>
          <w:noProof/>
          <w:sz w:val="22"/>
          <w:szCs w:val="22"/>
          <w:lang w:val="es-CO"/>
        </w:rPr>
      </w:pPr>
    </w:p>
    <w:p w14:paraId="43D1CA95" w14:textId="109E6AC3" w:rsidR="00417A9D" w:rsidRPr="00D76319" w:rsidRDefault="00990C96" w:rsidP="00D76319">
      <w:pPr>
        <w:jc w:val="both"/>
        <w:rPr>
          <w:rFonts w:ascii="Arial" w:hAnsi="Arial" w:cs="Arial"/>
          <w:noProof/>
          <w:sz w:val="22"/>
          <w:szCs w:val="22"/>
          <w:lang w:val="es-CO"/>
        </w:rPr>
      </w:pPr>
      <w:r w:rsidRPr="00990C96">
        <w:rPr>
          <w:rFonts w:ascii="Arial" w:hAnsi="Arial" w:cs="Arial"/>
          <w:noProof/>
          <w:sz w:val="22"/>
          <w:szCs w:val="22"/>
        </w:rPr>
        <w:t>Asistí a mesa de trabajo a espacios convocados por el área de Fomento, tuvo como objetivo principal la capacitación en el diligenciamiento de los documentos para los formatos de calidad como cronogramas, actas, planeación, etc.</w:t>
      </w:r>
    </w:p>
    <w:p w14:paraId="0C132442" w14:textId="3D5E29CD" w:rsidR="00D76319" w:rsidRDefault="00D76319" w:rsidP="00556F2B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t>4</w:t>
      </w:r>
      <w:r w:rsidRPr="00A86EFA">
        <w:rPr>
          <w:rFonts w:ascii="Arial" w:hAnsi="Arial" w:cs="Arial"/>
          <w:noProof/>
          <w:sz w:val="22"/>
          <w:szCs w:val="22"/>
        </w:rPr>
        <w:t>.</w:t>
      </w:r>
      <w:r w:rsidRPr="00D92361">
        <w:t xml:space="preserve"> </w:t>
      </w:r>
      <w:r w:rsidRPr="00D92361">
        <w:rPr>
          <w:rFonts w:ascii="Arial" w:hAnsi="Arial" w:cs="Arial"/>
          <w:noProof/>
          <w:sz w:val="22"/>
          <w:szCs w:val="22"/>
        </w:rPr>
        <w:t xml:space="preserve">Brindar apoyo en </w:t>
      </w:r>
      <w:r>
        <w:rPr>
          <w:rFonts w:ascii="Arial" w:hAnsi="Arial" w:cs="Arial"/>
          <w:noProof/>
          <w:sz w:val="22"/>
          <w:szCs w:val="22"/>
        </w:rPr>
        <w:t>actividades operativas, logísticas o asistenciales de carácter misional, requeridas por la Secretaria de Deporte y la Recreación, en cumplimiento del objeto contractual.</w:t>
      </w:r>
    </w:p>
    <w:p w14:paraId="3AA6D6ED" w14:textId="77777777" w:rsidR="00556F2B" w:rsidRDefault="00556F2B" w:rsidP="00556F2B">
      <w:pPr>
        <w:jc w:val="both"/>
        <w:rPr>
          <w:rFonts w:ascii="Arial" w:hAnsi="Arial" w:cs="Arial"/>
          <w:noProof/>
          <w:sz w:val="22"/>
          <w:szCs w:val="22"/>
        </w:rPr>
      </w:pPr>
    </w:p>
    <w:p w14:paraId="37984C66" w14:textId="77777777" w:rsidR="00556F2B" w:rsidRPr="00556F2B" w:rsidRDefault="00556F2B" w:rsidP="00556F2B">
      <w:pPr>
        <w:widowControl w:val="0"/>
        <w:jc w:val="both"/>
        <w:rPr>
          <w:rFonts w:ascii="Arial" w:hAnsi="Arial" w:cs="Arial"/>
          <w:noProof/>
          <w:sz w:val="22"/>
          <w:szCs w:val="22"/>
          <w:lang w:val="es-CO"/>
        </w:rPr>
      </w:pPr>
      <w:r w:rsidRPr="00556F2B">
        <w:rPr>
          <w:rFonts w:ascii="Arial" w:hAnsi="Arial" w:cs="Arial"/>
          <w:noProof/>
          <w:sz w:val="22"/>
          <w:szCs w:val="22"/>
          <w:lang w:val="es-CO"/>
        </w:rPr>
        <w:t>Apoyé las tareas logísticas y operativas requeridas por la Secretaría de Deporte y Recreación, a través de la planeación de las jornadas deportivas de las que serán beneficiarios, niñas niños y adolescentes en Agua Blanca, respondiendo a las actividades de caráctes misional.</w:t>
      </w:r>
    </w:p>
    <w:p w14:paraId="2958328E" w14:textId="77777777" w:rsidR="00556F2B" w:rsidRPr="00556F2B" w:rsidRDefault="00556F2B" w:rsidP="00556F2B">
      <w:pPr>
        <w:jc w:val="both"/>
        <w:rPr>
          <w:rFonts w:ascii="Arial" w:eastAsiaTheme="minorHAnsi" w:hAnsi="Arial" w:cs="Arial"/>
          <w:lang w:val="es-CO"/>
        </w:rPr>
      </w:pPr>
    </w:p>
    <w:p w14:paraId="10EBA63B" w14:textId="77777777" w:rsidR="00D76319" w:rsidRDefault="00D76319" w:rsidP="00D76319">
      <w:pPr>
        <w:jc w:val="both"/>
        <w:rPr>
          <w:rFonts w:ascii="Arial" w:hAnsi="Arial" w:cs="Arial"/>
          <w:noProof/>
          <w:sz w:val="22"/>
          <w:szCs w:val="22"/>
        </w:rPr>
      </w:pPr>
      <w:r w:rsidRPr="00AF2BB5">
        <w:rPr>
          <w:rFonts w:ascii="Arial" w:hAnsi="Arial" w:cs="Arial"/>
          <w:noProof/>
          <w:sz w:val="22"/>
          <w:szCs w:val="22"/>
          <w:lang w:val="es-CO"/>
        </w:rPr>
        <w:t>5.</w:t>
      </w:r>
      <w:r>
        <w:rPr>
          <w:rFonts w:ascii="Arial" w:hAnsi="Arial" w:cs="Arial"/>
          <w:noProof/>
          <w:sz w:val="22"/>
          <w:szCs w:val="22"/>
        </w:rPr>
        <w:t xml:space="preserve"> Las demás relacionadas con el desarrollo del objeto contractual.</w:t>
      </w:r>
    </w:p>
    <w:p w14:paraId="11E8B161" w14:textId="77777777" w:rsidR="00F91E64" w:rsidRDefault="00F91E64" w:rsidP="00F91E64">
      <w:pPr>
        <w:widowControl w:val="0"/>
        <w:jc w:val="both"/>
        <w:rPr>
          <w:rFonts w:ascii="Arial" w:hAnsi="Arial" w:cs="Arial"/>
          <w:noProof/>
          <w:sz w:val="22"/>
          <w:szCs w:val="22"/>
          <w:lang w:val="es-CO"/>
        </w:rPr>
      </w:pPr>
    </w:p>
    <w:p w14:paraId="4F75429C" w14:textId="5DD7CEC0" w:rsidR="00F91E64" w:rsidRPr="00F91E64" w:rsidRDefault="005F4B89" w:rsidP="00F91E64">
      <w:pPr>
        <w:widowControl w:val="0"/>
        <w:jc w:val="both"/>
        <w:rPr>
          <w:rFonts w:ascii="Arial" w:hAnsi="Arial" w:cs="Arial"/>
          <w:noProof/>
          <w:sz w:val="22"/>
          <w:szCs w:val="22"/>
          <w:lang w:val="es-CO"/>
        </w:rPr>
      </w:pPr>
      <w:r w:rsidRPr="005F4B89">
        <w:rPr>
          <w:rFonts w:ascii="Arial" w:hAnsi="Arial" w:cs="Arial"/>
          <w:noProof/>
          <w:sz w:val="22"/>
          <w:szCs w:val="22"/>
        </w:rPr>
        <w:t>No realicé esta actividad durante este periodo.</w:t>
      </w:r>
    </w:p>
    <w:p w14:paraId="534D16EC" w14:textId="77777777" w:rsidR="00F91E64" w:rsidRPr="00F91E64" w:rsidRDefault="00F91E64" w:rsidP="00D76319">
      <w:pPr>
        <w:jc w:val="both"/>
        <w:rPr>
          <w:rFonts w:ascii="Arial" w:hAnsi="Arial" w:cs="Arial"/>
          <w:noProof/>
          <w:sz w:val="22"/>
          <w:szCs w:val="22"/>
          <w:lang w:val="es-CO"/>
        </w:rPr>
      </w:pPr>
    </w:p>
    <w:p w14:paraId="446279E9" w14:textId="77777777" w:rsidR="00D76319" w:rsidRPr="00D76319" w:rsidRDefault="00D76319" w:rsidP="00AA5491">
      <w:pPr>
        <w:pStyle w:val="Textoindependiente"/>
        <w:rPr>
          <w:rFonts w:ascii="Arial" w:eastAsiaTheme="minorHAnsi" w:hAnsi="Arial" w:cs="Arial"/>
        </w:rPr>
      </w:pPr>
    </w:p>
    <w:p w14:paraId="3862E886" w14:textId="32204677" w:rsidR="00AA5491" w:rsidRPr="00F63144" w:rsidRDefault="00F63144" w:rsidP="00F63144">
      <w:pPr>
        <w:suppressAutoHyphens w:val="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96A50F2" wp14:editId="0EB02F7B">
            <wp:extent cx="3756025" cy="1266190"/>
            <wp:effectExtent l="0" t="0" r="0" b="0"/>
            <wp:docPr id="10131518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025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013D9" w14:textId="66A3862F" w:rsidR="004802B0" w:rsidRPr="00AA5491" w:rsidRDefault="00D743F1" w:rsidP="00AA5491">
      <w:pPr>
        <w:pStyle w:val="Textoindependiente"/>
        <w:rPr>
          <w:rFonts w:ascii="Arial" w:hAnsi="Arial" w:cs="Arial"/>
          <w:color w:val="000000"/>
        </w:rPr>
      </w:pPr>
      <w:r w:rsidRPr="00AA5491">
        <w:rPr>
          <w:rFonts w:ascii="Arial" w:hAnsi="Arial" w:cs="Arial"/>
          <w:color w:val="000000"/>
        </w:rPr>
        <w:t>_____________________________</w:t>
      </w:r>
    </w:p>
    <w:p w14:paraId="7B965E78" w14:textId="5E0D2BBA" w:rsidR="0063798C" w:rsidRPr="00AA5491" w:rsidRDefault="00F63144" w:rsidP="00AA5491">
      <w:pPr>
        <w:pStyle w:val="Textoindependiente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KEVIN DAVID PEREA MESTIZO</w:t>
      </w:r>
    </w:p>
    <w:p w14:paraId="52B31E59" w14:textId="03ACC558" w:rsidR="003A55A7" w:rsidRPr="00AA5491" w:rsidRDefault="00D743F1" w:rsidP="00AA5491">
      <w:pPr>
        <w:pStyle w:val="Textoindependiente"/>
        <w:rPr>
          <w:rFonts w:ascii="Arial" w:hAnsi="Arial" w:cs="Arial"/>
          <w:color w:val="000000"/>
        </w:rPr>
      </w:pPr>
      <w:r w:rsidRPr="00AA5491">
        <w:rPr>
          <w:rFonts w:ascii="Arial" w:hAnsi="Arial" w:cs="Arial"/>
          <w:color w:val="000000"/>
        </w:rPr>
        <w:t>CEDULA</w:t>
      </w:r>
      <w:r w:rsidR="00F41478" w:rsidRPr="00AA5491">
        <w:rPr>
          <w:rFonts w:ascii="Arial" w:hAnsi="Arial" w:cs="Arial"/>
          <w:color w:val="000000"/>
        </w:rPr>
        <w:t xml:space="preserve"> </w:t>
      </w:r>
      <w:r w:rsidR="00F91E64" w:rsidRPr="00DC32A0">
        <w:rPr>
          <w:rFonts w:ascii="Arial" w:hAnsi="Arial" w:cs="Arial"/>
        </w:rPr>
        <w:t>1</w:t>
      </w:r>
      <w:r w:rsidR="00F91E64">
        <w:rPr>
          <w:rFonts w:ascii="Arial" w:hAnsi="Arial" w:cs="Arial"/>
        </w:rPr>
        <w:t>.151.957.951</w:t>
      </w:r>
      <w:r w:rsidR="00F91E64" w:rsidRPr="00AA5491">
        <w:rPr>
          <w:rFonts w:ascii="Arial" w:hAnsi="Arial" w:cs="Arial"/>
        </w:rPr>
        <w:t xml:space="preserve"> </w:t>
      </w:r>
      <w:r w:rsidR="00F91E64">
        <w:rPr>
          <w:rFonts w:ascii="Arial" w:hAnsi="Arial" w:cs="Arial"/>
          <w:color w:val="000000"/>
        </w:rPr>
        <w:t>de</w:t>
      </w:r>
      <w:r w:rsidR="00AA5491">
        <w:rPr>
          <w:rFonts w:ascii="Arial" w:hAnsi="Arial" w:cs="Arial"/>
          <w:color w:val="000000"/>
        </w:rPr>
        <w:t xml:space="preserve"> </w:t>
      </w:r>
      <w:r w:rsidR="00D61CDA">
        <w:rPr>
          <w:rFonts w:ascii="Arial" w:hAnsi="Arial" w:cs="Arial"/>
          <w:color w:val="000000"/>
        </w:rPr>
        <w:t>Santiago de Cali</w:t>
      </w:r>
      <w:r w:rsidR="001405D6" w:rsidRPr="00AA5491">
        <w:rPr>
          <w:rFonts w:ascii="Arial" w:hAnsi="Arial" w:cs="Arial"/>
          <w:color w:val="000000"/>
        </w:rPr>
        <w:tab/>
      </w:r>
      <w:r w:rsidR="001405D6" w:rsidRPr="00AA5491">
        <w:rPr>
          <w:rFonts w:ascii="Arial" w:hAnsi="Arial" w:cs="Arial"/>
        </w:rPr>
        <w:tab/>
        <w:t xml:space="preserve">  </w:t>
      </w:r>
      <w:r w:rsidR="008054F8" w:rsidRPr="00AA5491">
        <w:rPr>
          <w:rFonts w:ascii="Arial" w:hAnsi="Arial" w:cs="Arial"/>
        </w:rPr>
        <w:t xml:space="preserve">  </w:t>
      </w:r>
    </w:p>
    <w:p w14:paraId="3CA026CE" w14:textId="77777777" w:rsidR="00B10B35" w:rsidRPr="00AA5491" w:rsidRDefault="00CA5E7F" w:rsidP="00AA5491">
      <w:pPr>
        <w:pStyle w:val="Textoindependiente"/>
        <w:rPr>
          <w:rFonts w:ascii="Arial" w:hAnsi="Arial" w:cs="Arial"/>
        </w:rPr>
      </w:pPr>
      <w:r w:rsidRPr="00AA5491">
        <w:rPr>
          <w:rFonts w:ascii="Arial" w:hAnsi="Arial" w:cs="Arial"/>
        </w:rPr>
        <w:t>CONTRATISTA</w:t>
      </w:r>
      <w:r w:rsidRPr="00AA5491">
        <w:rPr>
          <w:rFonts w:ascii="Arial" w:hAnsi="Arial" w:cs="Arial"/>
        </w:rPr>
        <w:tab/>
      </w:r>
      <w:r w:rsidRPr="00AA5491">
        <w:rPr>
          <w:rFonts w:ascii="Arial" w:hAnsi="Arial" w:cs="Arial"/>
          <w:b/>
        </w:rPr>
        <w:tab/>
      </w:r>
      <w:r w:rsidRPr="00AA5491">
        <w:rPr>
          <w:rFonts w:ascii="Arial" w:hAnsi="Arial" w:cs="Arial"/>
          <w:lang w:val="pt-BR"/>
        </w:rPr>
        <w:t xml:space="preserve">             </w:t>
      </w:r>
    </w:p>
    <w:sectPr w:rsidR="00B10B35" w:rsidRPr="00AA5491" w:rsidSect="009C012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2098E" w14:textId="77777777" w:rsidR="00E674C2" w:rsidRDefault="00E674C2">
      <w:r>
        <w:separator/>
      </w:r>
    </w:p>
  </w:endnote>
  <w:endnote w:type="continuationSeparator" w:id="0">
    <w:p w14:paraId="547ABD07" w14:textId="77777777" w:rsidR="00E674C2" w:rsidRDefault="00E6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05E3E" w14:textId="77777777" w:rsidR="00E674C2" w:rsidRDefault="00E674C2">
      <w:r>
        <w:separator/>
      </w:r>
    </w:p>
  </w:footnote>
  <w:footnote w:type="continuationSeparator" w:id="0">
    <w:p w14:paraId="438DD51E" w14:textId="77777777" w:rsidR="00E674C2" w:rsidRDefault="00E67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41AEBE8E" w:rsidR="000005A3" w:rsidRDefault="00180E49" w:rsidP="000005A3">
    <w:pPr>
      <w:pStyle w:val="Textoindependiente"/>
      <w:jc w:val="center"/>
      <w:rPr>
        <w:rFonts w:ascii="Arial" w:hAnsi="Arial" w:cs="Arial"/>
        <w:b/>
        <w:bCs/>
        <w:highlight w:val="yellow"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F41478" w:rsidRPr="00AA5491">
      <w:rPr>
        <w:rFonts w:ascii="Arial" w:hAnsi="Arial" w:cs="Arial"/>
        <w:b/>
        <w:bCs/>
        <w:lang w:val="es-MX"/>
      </w:rPr>
      <w:t>4162.010.26.1.</w:t>
    </w:r>
    <w:r w:rsidR="00674A09">
      <w:rPr>
        <w:rFonts w:ascii="Arial" w:hAnsi="Arial" w:cs="Arial"/>
        <w:b/>
        <w:bCs/>
        <w:lang w:val="es-MX"/>
      </w:rPr>
      <w:t>2422</w:t>
    </w:r>
    <w:r w:rsidR="00F41478" w:rsidRPr="00AA5491">
      <w:rPr>
        <w:rFonts w:ascii="Arial" w:hAnsi="Arial" w:cs="Arial"/>
        <w:b/>
        <w:bCs/>
        <w:lang w:val="es-MX"/>
      </w:rPr>
      <w:t xml:space="preserve"> de 202</w:t>
    </w:r>
    <w:r w:rsidR="00D61CDA">
      <w:rPr>
        <w:rFonts w:ascii="Arial" w:hAnsi="Arial" w:cs="Arial"/>
        <w:b/>
        <w:bCs/>
        <w:lang w:val="es-MX"/>
      </w:rPr>
      <w:t>5</w:t>
    </w:r>
  </w:p>
  <w:p w14:paraId="6AC5D585" w14:textId="77777777" w:rsidR="00F41478" w:rsidRPr="000005A3" w:rsidRDefault="00F41478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1F14398"/>
    <w:multiLevelType w:val="hybridMultilevel"/>
    <w:tmpl w:val="33B2B60C"/>
    <w:lvl w:ilvl="0" w:tplc="F18C3D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14813">
    <w:abstractNumId w:val="4"/>
  </w:num>
  <w:num w:numId="2" w16cid:durableId="145930400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11E0"/>
    <w:rsid w:val="00002873"/>
    <w:rsid w:val="0001095F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108C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0F764C"/>
    <w:rsid w:val="00100273"/>
    <w:rsid w:val="001042E4"/>
    <w:rsid w:val="00104992"/>
    <w:rsid w:val="00104DEC"/>
    <w:rsid w:val="00110FAE"/>
    <w:rsid w:val="001136AF"/>
    <w:rsid w:val="00121334"/>
    <w:rsid w:val="00122171"/>
    <w:rsid w:val="00122A9D"/>
    <w:rsid w:val="00126A48"/>
    <w:rsid w:val="0012741E"/>
    <w:rsid w:val="0013009B"/>
    <w:rsid w:val="00131CA7"/>
    <w:rsid w:val="001328A9"/>
    <w:rsid w:val="00132B26"/>
    <w:rsid w:val="00136E12"/>
    <w:rsid w:val="0013777F"/>
    <w:rsid w:val="001405D6"/>
    <w:rsid w:val="001438EB"/>
    <w:rsid w:val="001441B1"/>
    <w:rsid w:val="00146020"/>
    <w:rsid w:val="00146876"/>
    <w:rsid w:val="001574EE"/>
    <w:rsid w:val="00157E8F"/>
    <w:rsid w:val="00164411"/>
    <w:rsid w:val="00170C92"/>
    <w:rsid w:val="0017212C"/>
    <w:rsid w:val="00174187"/>
    <w:rsid w:val="00174519"/>
    <w:rsid w:val="00174C00"/>
    <w:rsid w:val="00180E49"/>
    <w:rsid w:val="00181D98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27E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0D0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5635"/>
    <w:rsid w:val="002B0FD7"/>
    <w:rsid w:val="002B1213"/>
    <w:rsid w:val="002B2B16"/>
    <w:rsid w:val="002B5BFE"/>
    <w:rsid w:val="002C1F63"/>
    <w:rsid w:val="002C6688"/>
    <w:rsid w:val="002D0A74"/>
    <w:rsid w:val="002D1B48"/>
    <w:rsid w:val="002D1EE7"/>
    <w:rsid w:val="002D363A"/>
    <w:rsid w:val="002D3A4F"/>
    <w:rsid w:val="002D48E5"/>
    <w:rsid w:val="002D5DBE"/>
    <w:rsid w:val="002D6FC0"/>
    <w:rsid w:val="002D73DC"/>
    <w:rsid w:val="002D7A93"/>
    <w:rsid w:val="002E01DC"/>
    <w:rsid w:val="002E0AD3"/>
    <w:rsid w:val="002E0BCA"/>
    <w:rsid w:val="002E3352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07865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D51"/>
    <w:rsid w:val="00362F14"/>
    <w:rsid w:val="003644D0"/>
    <w:rsid w:val="003730C9"/>
    <w:rsid w:val="003731EA"/>
    <w:rsid w:val="00374272"/>
    <w:rsid w:val="00374B03"/>
    <w:rsid w:val="0037651E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17A9D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16BF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2F88"/>
    <w:rsid w:val="00504058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6F2B"/>
    <w:rsid w:val="0055758B"/>
    <w:rsid w:val="005600E2"/>
    <w:rsid w:val="00560D48"/>
    <w:rsid w:val="005637DD"/>
    <w:rsid w:val="00565615"/>
    <w:rsid w:val="0057221F"/>
    <w:rsid w:val="00577039"/>
    <w:rsid w:val="005772B6"/>
    <w:rsid w:val="00582394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5A2B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29FA"/>
    <w:rsid w:val="005D41B4"/>
    <w:rsid w:val="005D622E"/>
    <w:rsid w:val="005E31B9"/>
    <w:rsid w:val="005E4AEF"/>
    <w:rsid w:val="005E7EDD"/>
    <w:rsid w:val="005F1433"/>
    <w:rsid w:val="005F1FB9"/>
    <w:rsid w:val="005F4B89"/>
    <w:rsid w:val="005F4E8C"/>
    <w:rsid w:val="00602845"/>
    <w:rsid w:val="00602F1D"/>
    <w:rsid w:val="0060302C"/>
    <w:rsid w:val="00604470"/>
    <w:rsid w:val="00611F38"/>
    <w:rsid w:val="00617401"/>
    <w:rsid w:val="006207DF"/>
    <w:rsid w:val="0062263B"/>
    <w:rsid w:val="00622CAE"/>
    <w:rsid w:val="00625591"/>
    <w:rsid w:val="00625C69"/>
    <w:rsid w:val="0063068C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4A09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D1C"/>
    <w:rsid w:val="007706B5"/>
    <w:rsid w:val="00771C01"/>
    <w:rsid w:val="007721C2"/>
    <w:rsid w:val="00783AC6"/>
    <w:rsid w:val="0078412C"/>
    <w:rsid w:val="00784C3F"/>
    <w:rsid w:val="00787790"/>
    <w:rsid w:val="0079101D"/>
    <w:rsid w:val="00791B2E"/>
    <w:rsid w:val="007A353C"/>
    <w:rsid w:val="007A74D1"/>
    <w:rsid w:val="007A7721"/>
    <w:rsid w:val="007B1DF3"/>
    <w:rsid w:val="007B4028"/>
    <w:rsid w:val="007B5273"/>
    <w:rsid w:val="007C07B2"/>
    <w:rsid w:val="007C1EA9"/>
    <w:rsid w:val="007C3DFF"/>
    <w:rsid w:val="007C58B1"/>
    <w:rsid w:val="007D1FE5"/>
    <w:rsid w:val="007D22C4"/>
    <w:rsid w:val="007D2633"/>
    <w:rsid w:val="007D704A"/>
    <w:rsid w:val="007E2B64"/>
    <w:rsid w:val="007E6465"/>
    <w:rsid w:val="007E7903"/>
    <w:rsid w:val="007F03BB"/>
    <w:rsid w:val="007F33AC"/>
    <w:rsid w:val="007F372F"/>
    <w:rsid w:val="007F4A55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6BB3"/>
    <w:rsid w:val="00855A66"/>
    <w:rsid w:val="00860294"/>
    <w:rsid w:val="00861F98"/>
    <w:rsid w:val="008626EC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16AE3"/>
    <w:rsid w:val="00924428"/>
    <w:rsid w:val="009263D8"/>
    <w:rsid w:val="00932A03"/>
    <w:rsid w:val="0093401E"/>
    <w:rsid w:val="009367CA"/>
    <w:rsid w:val="00936855"/>
    <w:rsid w:val="009378F8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66BAC"/>
    <w:rsid w:val="009705D6"/>
    <w:rsid w:val="0097683E"/>
    <w:rsid w:val="00980A4D"/>
    <w:rsid w:val="00985844"/>
    <w:rsid w:val="00990042"/>
    <w:rsid w:val="00990C96"/>
    <w:rsid w:val="009925E9"/>
    <w:rsid w:val="009A3187"/>
    <w:rsid w:val="009B691B"/>
    <w:rsid w:val="009B6C2D"/>
    <w:rsid w:val="009B6E70"/>
    <w:rsid w:val="009B76A0"/>
    <w:rsid w:val="009B7813"/>
    <w:rsid w:val="009C012D"/>
    <w:rsid w:val="009C33D0"/>
    <w:rsid w:val="009C52EF"/>
    <w:rsid w:val="009C55C9"/>
    <w:rsid w:val="009D1130"/>
    <w:rsid w:val="009D129D"/>
    <w:rsid w:val="009D7526"/>
    <w:rsid w:val="009D756C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25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0EE9"/>
    <w:rsid w:val="00A9123F"/>
    <w:rsid w:val="00A942B0"/>
    <w:rsid w:val="00A966DC"/>
    <w:rsid w:val="00AA19A0"/>
    <w:rsid w:val="00AA3094"/>
    <w:rsid w:val="00AA5491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D7A"/>
    <w:rsid w:val="00B008D7"/>
    <w:rsid w:val="00B03869"/>
    <w:rsid w:val="00B06BE5"/>
    <w:rsid w:val="00B10B35"/>
    <w:rsid w:val="00B11928"/>
    <w:rsid w:val="00B12791"/>
    <w:rsid w:val="00B132D9"/>
    <w:rsid w:val="00B142B7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327A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97C46"/>
    <w:rsid w:val="00BA1EA1"/>
    <w:rsid w:val="00BA2145"/>
    <w:rsid w:val="00BA44E0"/>
    <w:rsid w:val="00BA453B"/>
    <w:rsid w:val="00BB5250"/>
    <w:rsid w:val="00BC31C9"/>
    <w:rsid w:val="00BC55D4"/>
    <w:rsid w:val="00BC5F14"/>
    <w:rsid w:val="00BD0BDD"/>
    <w:rsid w:val="00BD0C8F"/>
    <w:rsid w:val="00BD587E"/>
    <w:rsid w:val="00BD66E2"/>
    <w:rsid w:val="00BE2E9C"/>
    <w:rsid w:val="00BE3AAF"/>
    <w:rsid w:val="00BE3E0A"/>
    <w:rsid w:val="00BE6333"/>
    <w:rsid w:val="00BE7F6E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86648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8B2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1CDA"/>
    <w:rsid w:val="00D63673"/>
    <w:rsid w:val="00D64646"/>
    <w:rsid w:val="00D67FC5"/>
    <w:rsid w:val="00D71743"/>
    <w:rsid w:val="00D73E65"/>
    <w:rsid w:val="00D7412A"/>
    <w:rsid w:val="00D743F1"/>
    <w:rsid w:val="00D7496A"/>
    <w:rsid w:val="00D76319"/>
    <w:rsid w:val="00D767C1"/>
    <w:rsid w:val="00D80890"/>
    <w:rsid w:val="00D82101"/>
    <w:rsid w:val="00DA0281"/>
    <w:rsid w:val="00DA37CE"/>
    <w:rsid w:val="00DA3B5C"/>
    <w:rsid w:val="00DA45DA"/>
    <w:rsid w:val="00DB04D4"/>
    <w:rsid w:val="00DB1A04"/>
    <w:rsid w:val="00DB6393"/>
    <w:rsid w:val="00DB6AC1"/>
    <w:rsid w:val="00DC3CD0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228"/>
    <w:rsid w:val="00E25E98"/>
    <w:rsid w:val="00E264DA"/>
    <w:rsid w:val="00E26B3B"/>
    <w:rsid w:val="00E279A6"/>
    <w:rsid w:val="00E31295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674C2"/>
    <w:rsid w:val="00E7156E"/>
    <w:rsid w:val="00E74EAB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6134"/>
    <w:rsid w:val="00EC76E1"/>
    <w:rsid w:val="00ED54FB"/>
    <w:rsid w:val="00ED6603"/>
    <w:rsid w:val="00EE023D"/>
    <w:rsid w:val="00EE1944"/>
    <w:rsid w:val="00EE36C2"/>
    <w:rsid w:val="00EE6431"/>
    <w:rsid w:val="00EE6C20"/>
    <w:rsid w:val="00EF659A"/>
    <w:rsid w:val="00F002A5"/>
    <w:rsid w:val="00F0084C"/>
    <w:rsid w:val="00F00932"/>
    <w:rsid w:val="00F015A5"/>
    <w:rsid w:val="00F02A9C"/>
    <w:rsid w:val="00F04944"/>
    <w:rsid w:val="00F04D9E"/>
    <w:rsid w:val="00F1099C"/>
    <w:rsid w:val="00F11F44"/>
    <w:rsid w:val="00F12B2A"/>
    <w:rsid w:val="00F13E01"/>
    <w:rsid w:val="00F14DA8"/>
    <w:rsid w:val="00F20A81"/>
    <w:rsid w:val="00F222C8"/>
    <w:rsid w:val="00F26167"/>
    <w:rsid w:val="00F31F31"/>
    <w:rsid w:val="00F3388E"/>
    <w:rsid w:val="00F33EB4"/>
    <w:rsid w:val="00F37562"/>
    <w:rsid w:val="00F37D95"/>
    <w:rsid w:val="00F41478"/>
    <w:rsid w:val="00F446AA"/>
    <w:rsid w:val="00F451E5"/>
    <w:rsid w:val="00F46712"/>
    <w:rsid w:val="00F46FBC"/>
    <w:rsid w:val="00F51C96"/>
    <w:rsid w:val="00F5273B"/>
    <w:rsid w:val="00F53FC9"/>
    <w:rsid w:val="00F55826"/>
    <w:rsid w:val="00F63144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1E64"/>
    <w:rsid w:val="00F9219E"/>
    <w:rsid w:val="00F96909"/>
    <w:rsid w:val="00FA03EA"/>
    <w:rsid w:val="00FA1605"/>
    <w:rsid w:val="00FA1C3C"/>
    <w:rsid w:val="00FA1E0F"/>
    <w:rsid w:val="00FB2A59"/>
    <w:rsid w:val="00FB37FD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A5491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NormalWeb">
    <w:name w:val="Normal (Web)"/>
    <w:basedOn w:val="Normal"/>
    <w:uiPriority w:val="99"/>
    <w:qFormat/>
    <w:rsid w:val="00F31F31"/>
    <w:pPr>
      <w:spacing w:before="280" w:after="280"/>
      <w:textAlignment w:val="baseline"/>
    </w:pPr>
    <w:rPr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E78A-C677-49D1-AE36-929EC04F3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772</Words>
  <Characters>4249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59</cp:revision>
  <cp:lastPrinted>2023-04-12T14:19:00Z</cp:lastPrinted>
  <dcterms:created xsi:type="dcterms:W3CDTF">2025-04-11T03:03:00Z</dcterms:created>
  <dcterms:modified xsi:type="dcterms:W3CDTF">2025-09-08T23:47:00Z</dcterms:modified>
</cp:coreProperties>
</file>